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4162F" w14:textId="77777777" w:rsidR="006B1F8E" w:rsidRPr="00EA0631" w:rsidRDefault="00D63B6F">
      <w:pPr>
        <w:spacing w:before="61"/>
        <w:ind w:left="3196" w:right="3189"/>
        <w:jc w:val="center"/>
        <w:rPr>
          <w:rFonts w:asciiTheme="majorHAnsi" w:hAnsiTheme="majorHAnsi"/>
          <w:b/>
          <w:bCs/>
        </w:rPr>
      </w:pPr>
      <w:r w:rsidRPr="00EA0631">
        <w:rPr>
          <w:rFonts w:asciiTheme="majorHAnsi" w:hAnsiTheme="majorHAnsi"/>
          <w:b/>
          <w:bCs/>
          <w:spacing w:val="1"/>
          <w:sz w:val="24"/>
          <w:szCs w:val="24"/>
        </w:rPr>
        <w:t>Sample</w:t>
      </w:r>
      <w:r w:rsidRPr="00EA0631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EA0631">
        <w:rPr>
          <w:rFonts w:asciiTheme="majorHAnsi" w:hAnsiTheme="majorHAnsi"/>
          <w:b/>
          <w:bCs/>
          <w:spacing w:val="1"/>
          <w:sz w:val="24"/>
          <w:szCs w:val="24"/>
        </w:rPr>
        <w:t>Y</w:t>
      </w:r>
      <w:r w:rsidRPr="00EA0631">
        <w:rPr>
          <w:rFonts w:asciiTheme="majorHAnsi" w:hAnsiTheme="majorHAnsi"/>
          <w:b/>
          <w:bCs/>
          <w:spacing w:val="-9"/>
          <w:sz w:val="24"/>
          <w:szCs w:val="24"/>
        </w:rPr>
        <w:t>o</w:t>
      </w:r>
      <w:r w:rsidRPr="00EA0631">
        <w:rPr>
          <w:rFonts w:asciiTheme="majorHAnsi" w:hAnsiTheme="majorHAnsi"/>
          <w:b/>
          <w:bCs/>
          <w:spacing w:val="1"/>
          <w:sz w:val="24"/>
          <w:szCs w:val="24"/>
        </w:rPr>
        <w:t>uth</w:t>
      </w:r>
      <w:r w:rsidRPr="00EA0631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EA0631">
        <w:rPr>
          <w:rFonts w:asciiTheme="majorHAnsi" w:hAnsiTheme="majorHAnsi"/>
          <w:b/>
          <w:bCs/>
          <w:spacing w:val="1"/>
          <w:sz w:val="24"/>
          <w:szCs w:val="24"/>
        </w:rPr>
        <w:t>Minist</w:t>
      </w:r>
      <w:r w:rsidRPr="00EA0631">
        <w:rPr>
          <w:rFonts w:asciiTheme="majorHAnsi" w:hAnsiTheme="majorHAnsi"/>
          <w:b/>
          <w:bCs/>
          <w:spacing w:val="-9"/>
          <w:sz w:val="24"/>
          <w:szCs w:val="24"/>
        </w:rPr>
        <w:t>r</w:t>
      </w:r>
      <w:r w:rsidRPr="00EA0631">
        <w:rPr>
          <w:rFonts w:asciiTheme="majorHAnsi" w:hAnsiTheme="majorHAnsi"/>
          <w:b/>
          <w:bCs/>
          <w:sz w:val="24"/>
          <w:szCs w:val="24"/>
        </w:rPr>
        <w:t>y</w:t>
      </w:r>
      <w:r w:rsidRPr="00EA0631">
        <w:rPr>
          <w:rFonts w:asciiTheme="majorHAnsi" w:hAnsiTheme="majorHAnsi"/>
          <w:b/>
          <w:bCs/>
          <w:spacing w:val="1"/>
          <w:sz w:val="24"/>
          <w:szCs w:val="24"/>
        </w:rPr>
        <w:t xml:space="preserve"> R</w:t>
      </w:r>
      <w:r w:rsidRPr="00EA0631">
        <w:rPr>
          <w:rFonts w:asciiTheme="majorHAnsi" w:hAnsiTheme="majorHAnsi"/>
          <w:b/>
          <w:bCs/>
          <w:spacing w:val="-10"/>
          <w:sz w:val="24"/>
          <w:szCs w:val="24"/>
        </w:rPr>
        <w:t>e</w:t>
      </w:r>
      <w:r w:rsidRPr="00EA0631">
        <w:rPr>
          <w:rFonts w:asciiTheme="majorHAnsi" w:hAnsiTheme="majorHAnsi"/>
          <w:b/>
          <w:bCs/>
          <w:spacing w:val="1"/>
          <w:sz w:val="24"/>
          <w:szCs w:val="24"/>
        </w:rPr>
        <w:t>sume</w:t>
      </w:r>
    </w:p>
    <w:p w14:paraId="0943D521" w14:textId="77777777" w:rsidR="006B1F8E" w:rsidRPr="00EA0631" w:rsidRDefault="006B1F8E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0A54147B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A25CB8" w14:textId="5C583FE1" w:rsidR="006B1F8E" w:rsidRPr="00EA0631" w:rsidRDefault="00EA0631" w:rsidP="00EA0631">
      <w:pPr>
        <w:tabs>
          <w:tab w:val="left" w:pos="9440"/>
        </w:tabs>
        <w:spacing w:line="300" w:lineRule="exact"/>
        <w:rPr>
          <w:rFonts w:asciiTheme="majorHAnsi" w:hAnsiTheme="majorHAnsi"/>
          <w:b/>
          <w:bCs/>
          <w:sz w:val="22"/>
          <w:szCs w:val="22"/>
        </w:rPr>
      </w:pPr>
      <w:r w:rsidRPr="00EA0631">
        <w:rPr>
          <w:rFonts w:ascii="Calibri" w:hAnsi="Calibri" w:cs="Calibri"/>
          <w:b/>
          <w:bCs/>
          <w:sz w:val="22"/>
          <w:szCs w:val="22"/>
        </w:rPr>
        <w:t>Tye Lamb</w:t>
      </w:r>
      <w:r w:rsidR="00D63B6F" w:rsidRPr="00EA0631">
        <w:rPr>
          <w:rFonts w:asciiTheme="majorHAnsi" w:hAnsiTheme="majorHAnsi"/>
          <w:b/>
          <w:bCs/>
          <w:position w:val="-3"/>
          <w:sz w:val="22"/>
          <w:szCs w:val="22"/>
          <w:u w:color="000000"/>
        </w:rPr>
        <w:tab/>
      </w:r>
    </w:p>
    <w:p w14:paraId="18663B16" w14:textId="77777777" w:rsidR="00EA0631" w:rsidRPr="00EA0631" w:rsidRDefault="00D63B6F" w:rsidP="00EA0631">
      <w:pPr>
        <w:spacing w:before="45"/>
        <w:ind w:right="223"/>
        <w:rPr>
          <w:rFonts w:asciiTheme="majorHAnsi" w:eastAsia="Bahnschrift Light" w:hAnsiTheme="majorHAnsi" w:cs="Bahnschrift Light"/>
          <w:w w:val="295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4567 E. First Street, Charlotte, NC   28201 </w:t>
      </w:r>
      <w:r w:rsidRPr="00EA0631">
        <w:rPr>
          <w:rFonts w:asciiTheme="majorHAnsi" w:hAnsiTheme="majorHAnsi"/>
          <w:spacing w:val="58"/>
          <w:sz w:val="22"/>
          <w:szCs w:val="22"/>
        </w:rPr>
        <w:t xml:space="preserve"> </w:t>
      </w:r>
    </w:p>
    <w:p w14:paraId="36EC6368" w14:textId="77777777" w:rsidR="00EA0631" w:rsidRPr="00EA0631" w:rsidRDefault="00D63B6F" w:rsidP="00EA0631">
      <w:pPr>
        <w:spacing w:before="45"/>
        <w:ind w:right="223"/>
        <w:rPr>
          <w:rFonts w:asciiTheme="majorHAnsi" w:eastAsia="Bahnschrift Light" w:hAnsiTheme="majorHAnsi" w:cs="Bahnschrift Light"/>
          <w:w w:val="295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(704) 555-1111 </w:t>
      </w:r>
    </w:p>
    <w:p w14:paraId="2DCBD4DD" w14:textId="742D976B" w:rsidR="006B1F8E" w:rsidRPr="00EA0631" w:rsidRDefault="00D63B6F" w:rsidP="00EA0631">
      <w:pPr>
        <w:spacing w:before="45"/>
        <w:ind w:right="223"/>
        <w:rPr>
          <w:rFonts w:asciiTheme="majorHAnsi" w:hAnsiTheme="majorHAnsi"/>
          <w:sz w:val="22"/>
          <w:szCs w:val="22"/>
        </w:rPr>
      </w:pPr>
      <w:hyperlink r:id="rId5">
        <w:r w:rsidR="00EA0631" w:rsidRPr="00EA0631">
          <w:rPr>
            <w:rFonts w:asciiTheme="majorHAnsi" w:hAnsiTheme="majorHAnsi"/>
            <w:sz w:val="22"/>
            <w:szCs w:val="22"/>
          </w:rPr>
          <w:t>tye.lamb@gmail.com</w:t>
        </w:r>
      </w:hyperlink>
    </w:p>
    <w:p w14:paraId="207A34D4" w14:textId="77777777" w:rsidR="006B1F8E" w:rsidRPr="00EA0631" w:rsidRDefault="006B1F8E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0B49767F" w14:textId="77777777" w:rsidR="006B1F8E" w:rsidRPr="00EA0631" w:rsidRDefault="00D63B6F" w:rsidP="00EA0631">
      <w:pPr>
        <w:ind w:right="4157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spacing w:val="2"/>
          <w:w w:val="99"/>
          <w:sz w:val="22"/>
          <w:szCs w:val="22"/>
          <w:u w:color="000000"/>
        </w:rPr>
        <w:t>Objec</w:t>
      </w:r>
      <w:r w:rsidRPr="00EA0631">
        <w:rPr>
          <w:rFonts w:asciiTheme="majorHAnsi" w:hAnsiTheme="majorHAnsi"/>
          <w:b/>
          <w:spacing w:val="-8"/>
          <w:w w:val="99"/>
          <w:sz w:val="22"/>
          <w:szCs w:val="22"/>
          <w:u w:color="000000"/>
        </w:rPr>
        <w:t>t</w:t>
      </w:r>
      <w:r w:rsidRPr="00EA0631">
        <w:rPr>
          <w:rFonts w:asciiTheme="majorHAnsi" w:hAnsiTheme="majorHAnsi"/>
          <w:b/>
          <w:spacing w:val="2"/>
          <w:sz w:val="22"/>
          <w:szCs w:val="22"/>
          <w:u w:color="000000"/>
        </w:rPr>
        <w:t>ive</w:t>
      </w:r>
    </w:p>
    <w:p w14:paraId="1C539292" w14:textId="77777777" w:rsidR="006B1F8E" w:rsidRPr="00EA0631" w:rsidRDefault="00D63B6F">
      <w:pPr>
        <w:spacing w:before="3" w:line="246" w:lineRule="auto"/>
        <w:ind w:left="100" w:right="95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Assistant Pastor of Youth Ministry.  Desire to use </w:t>
      </w:r>
      <w:r w:rsidRPr="00EA0631">
        <w:rPr>
          <w:rFonts w:asciiTheme="majorHAnsi" w:hAnsiTheme="majorHAnsi"/>
          <w:spacing w:val="-11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 xml:space="preserve">ifts and skills of evangelism to reach </w:t>
      </w:r>
      <w:r w:rsidRPr="00EA0631">
        <w:rPr>
          <w:rFonts w:asciiTheme="majorHAnsi" w:hAnsiTheme="majorHAnsi"/>
          <w:spacing w:val="1"/>
          <w:sz w:val="22"/>
          <w:szCs w:val="22"/>
        </w:rPr>
        <w:t>unchur</w:t>
      </w:r>
      <w:r w:rsidRPr="00EA0631">
        <w:rPr>
          <w:rFonts w:asciiTheme="majorHAnsi" w:hAnsiTheme="majorHAnsi"/>
          <w:spacing w:val="-10"/>
          <w:sz w:val="22"/>
          <w:szCs w:val="22"/>
        </w:rPr>
        <w:t>c</w:t>
      </w:r>
      <w:r w:rsidRPr="00EA0631">
        <w:rPr>
          <w:rFonts w:asciiTheme="majorHAnsi" w:hAnsiTheme="majorHAnsi"/>
          <w:spacing w:val="1"/>
          <w:sz w:val="22"/>
          <w:szCs w:val="22"/>
        </w:rPr>
        <w:t>he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2"/>
          <w:sz w:val="22"/>
          <w:szCs w:val="22"/>
        </w:rPr>
        <w:t>y</w:t>
      </w:r>
      <w:r w:rsidRPr="00EA0631">
        <w:rPr>
          <w:rFonts w:asciiTheme="majorHAnsi" w:hAnsiTheme="majorHAnsi"/>
          <w:spacing w:val="1"/>
          <w:sz w:val="22"/>
          <w:szCs w:val="22"/>
        </w:rPr>
        <w:t>outh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1"/>
          <w:sz w:val="22"/>
          <w:szCs w:val="22"/>
        </w:rPr>
        <w:t>c</w:t>
      </w:r>
      <w:r w:rsidRPr="00EA0631">
        <w:rPr>
          <w:rFonts w:asciiTheme="majorHAnsi" w:hAnsiTheme="majorHAnsi"/>
          <w:spacing w:val="1"/>
          <w:sz w:val="22"/>
          <w:szCs w:val="22"/>
        </w:rPr>
        <w:t>ultivat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>piritua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2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>rowt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wit</w:t>
      </w:r>
      <w:r w:rsidRPr="00EA0631">
        <w:rPr>
          <w:rFonts w:asciiTheme="majorHAnsi" w:hAnsiTheme="majorHAnsi"/>
          <w:spacing w:val="-10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>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th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liv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tee</w:t>
      </w:r>
      <w:r w:rsidRPr="00EA0631">
        <w:rPr>
          <w:rFonts w:asciiTheme="majorHAnsi" w:hAnsiTheme="majorHAnsi"/>
          <w:spacing w:val="-10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>s.</w:t>
      </w:r>
    </w:p>
    <w:p w14:paraId="7633709B" w14:textId="77777777" w:rsidR="006B1F8E" w:rsidRPr="00EA0631" w:rsidRDefault="006B1F8E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E73CE57" w14:textId="77777777" w:rsidR="006B1F8E" w:rsidRPr="00EA0631" w:rsidRDefault="00D63B6F" w:rsidP="00EA0631">
      <w:pPr>
        <w:ind w:right="4117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spacing w:val="2"/>
          <w:w w:val="99"/>
          <w:sz w:val="22"/>
          <w:szCs w:val="22"/>
          <w:u w:color="000000"/>
        </w:rPr>
        <w:t>Educat</w:t>
      </w:r>
      <w:r w:rsidRPr="00EA0631">
        <w:rPr>
          <w:rFonts w:asciiTheme="majorHAnsi" w:hAnsiTheme="majorHAnsi"/>
          <w:b/>
          <w:spacing w:val="-8"/>
          <w:w w:val="99"/>
          <w:sz w:val="22"/>
          <w:szCs w:val="22"/>
          <w:u w:color="000000"/>
        </w:rPr>
        <w:t>i</w:t>
      </w:r>
      <w:r w:rsidRPr="00EA0631">
        <w:rPr>
          <w:rFonts w:asciiTheme="majorHAnsi" w:hAnsiTheme="majorHAnsi"/>
          <w:b/>
          <w:spacing w:val="2"/>
          <w:w w:val="99"/>
          <w:sz w:val="22"/>
          <w:szCs w:val="22"/>
          <w:u w:color="000000"/>
        </w:rPr>
        <w:t>on</w:t>
      </w:r>
    </w:p>
    <w:p w14:paraId="2BBFA5F7" w14:textId="53A26BD1" w:rsidR="006B1F8E" w:rsidRPr="00EA0631" w:rsidRDefault="00D63B6F">
      <w:pPr>
        <w:spacing w:before="3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>Bachelo</w:t>
      </w:r>
      <w:r w:rsidRPr="00EA0631">
        <w:rPr>
          <w:rFonts w:asciiTheme="majorHAnsi" w:hAnsiTheme="majorHAnsi"/>
          <w:b/>
          <w:i/>
          <w:sz w:val="22"/>
          <w:szCs w:val="22"/>
        </w:rPr>
        <w:t>r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b/>
          <w:i/>
          <w:spacing w:val="-9"/>
          <w:sz w:val="22"/>
          <w:szCs w:val="22"/>
        </w:rPr>
        <w:t>o</w:t>
      </w:r>
      <w:r w:rsidRPr="00EA0631">
        <w:rPr>
          <w:rFonts w:asciiTheme="majorHAnsi" w:hAnsiTheme="majorHAnsi"/>
          <w:b/>
          <w:i/>
          <w:sz w:val="22"/>
          <w:szCs w:val="22"/>
        </w:rPr>
        <w:t>f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 xml:space="preserve"> Art</w:t>
      </w:r>
      <w:r w:rsidRPr="00EA0631">
        <w:rPr>
          <w:rFonts w:asciiTheme="majorHAnsi" w:hAnsiTheme="majorHAnsi"/>
          <w:b/>
          <w:i/>
          <w:sz w:val="22"/>
          <w:szCs w:val="22"/>
        </w:rPr>
        <w:t>s</w:t>
      </w:r>
      <w:r w:rsidRPr="00EA0631">
        <w:rPr>
          <w:rFonts w:asciiTheme="majorHAnsi" w:hAnsiTheme="majorHAnsi"/>
          <w:b/>
          <w:i/>
          <w:spacing w:val="-4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-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Columbi</w:t>
      </w:r>
      <w:r w:rsidRPr="00EA0631">
        <w:rPr>
          <w:rFonts w:asciiTheme="majorHAnsi" w:hAnsiTheme="majorHAnsi"/>
          <w:sz w:val="22"/>
          <w:szCs w:val="22"/>
        </w:rPr>
        <w:t>a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Int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rnation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Univer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>ity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Columbia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EA0631">
        <w:rPr>
          <w:rFonts w:asciiTheme="majorHAnsi" w:hAnsiTheme="majorHAnsi"/>
          <w:sz w:val="22"/>
          <w:szCs w:val="22"/>
        </w:rPr>
        <w:t>C</w:t>
      </w:r>
      <w:r w:rsidRPr="00EA0631">
        <w:rPr>
          <w:rFonts w:asciiTheme="majorHAnsi" w:hAnsiTheme="majorHAnsi"/>
          <w:sz w:val="22"/>
          <w:szCs w:val="22"/>
        </w:rPr>
        <w:t xml:space="preserve">                           </w:t>
      </w:r>
      <w:r w:rsidRPr="00EA063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 xml:space="preserve">May </w:t>
      </w:r>
      <w:r w:rsidR="00EA0631">
        <w:rPr>
          <w:rFonts w:asciiTheme="majorHAnsi" w:hAnsiTheme="majorHAnsi"/>
          <w:sz w:val="22"/>
          <w:szCs w:val="22"/>
        </w:rPr>
        <w:t>2022</w:t>
      </w:r>
    </w:p>
    <w:p w14:paraId="724EBDB5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Major: Bible; Minor: Youth Ministry (GPA 3.7)</w:t>
      </w:r>
    </w:p>
    <w:p w14:paraId="51D0C5CF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Releva</w:t>
      </w:r>
      <w:r w:rsidRPr="00EA0631">
        <w:rPr>
          <w:rFonts w:asciiTheme="majorHAnsi" w:hAnsiTheme="majorHAnsi"/>
          <w:spacing w:val="-9"/>
          <w:sz w:val="22"/>
          <w:szCs w:val="22"/>
        </w:rPr>
        <w:t>n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Courses</w:t>
      </w:r>
      <w:r w:rsidRPr="00EA0631">
        <w:rPr>
          <w:rFonts w:asciiTheme="majorHAnsi" w:hAnsiTheme="majorHAnsi"/>
          <w:sz w:val="22"/>
          <w:szCs w:val="22"/>
        </w:rPr>
        <w:t>: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Churc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E</w:t>
      </w:r>
      <w:r w:rsidRPr="00EA0631">
        <w:rPr>
          <w:rFonts w:asciiTheme="majorHAnsi" w:hAnsiTheme="majorHAnsi"/>
          <w:spacing w:val="-10"/>
          <w:sz w:val="22"/>
          <w:szCs w:val="22"/>
        </w:rPr>
        <w:t>v</w:t>
      </w:r>
      <w:r w:rsidRPr="00EA0631">
        <w:rPr>
          <w:rFonts w:asciiTheme="majorHAnsi" w:hAnsiTheme="majorHAnsi"/>
          <w:spacing w:val="1"/>
          <w:sz w:val="22"/>
          <w:szCs w:val="22"/>
        </w:rPr>
        <w:t>angel</w:t>
      </w:r>
      <w:r w:rsidRPr="00EA0631">
        <w:rPr>
          <w:rFonts w:asciiTheme="majorHAnsi" w:hAnsiTheme="majorHAnsi"/>
          <w:spacing w:val="-9"/>
          <w:sz w:val="22"/>
          <w:szCs w:val="22"/>
        </w:rPr>
        <w:t>i</w:t>
      </w:r>
      <w:r w:rsidRPr="00EA0631">
        <w:rPr>
          <w:rFonts w:asciiTheme="majorHAnsi" w:hAnsiTheme="majorHAnsi"/>
          <w:spacing w:val="1"/>
          <w:sz w:val="22"/>
          <w:szCs w:val="22"/>
        </w:rPr>
        <w:t>sm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Disci</w:t>
      </w:r>
      <w:r w:rsidRPr="00EA0631">
        <w:rPr>
          <w:rFonts w:asciiTheme="majorHAnsi" w:hAnsiTheme="majorHAnsi"/>
          <w:spacing w:val="-9"/>
          <w:sz w:val="22"/>
          <w:szCs w:val="22"/>
        </w:rPr>
        <w:t>p</w:t>
      </w:r>
      <w:r w:rsidRPr="00EA0631">
        <w:rPr>
          <w:rFonts w:asciiTheme="majorHAnsi" w:hAnsiTheme="majorHAnsi"/>
          <w:spacing w:val="1"/>
          <w:sz w:val="22"/>
          <w:szCs w:val="22"/>
        </w:rPr>
        <w:t>leship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EA0631">
        <w:rPr>
          <w:rFonts w:asciiTheme="majorHAnsi" w:hAnsiTheme="majorHAnsi"/>
          <w:spacing w:val="-10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>ul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Educ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tion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Coun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>elin</w:t>
      </w:r>
      <w:r w:rsidRPr="00EA0631">
        <w:rPr>
          <w:rFonts w:asciiTheme="majorHAnsi" w:hAnsiTheme="majorHAnsi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Y</w:t>
      </w:r>
      <w:r w:rsidRPr="00EA0631">
        <w:rPr>
          <w:rFonts w:asciiTheme="majorHAnsi" w:hAnsiTheme="majorHAnsi"/>
          <w:spacing w:val="1"/>
          <w:sz w:val="22"/>
          <w:szCs w:val="22"/>
        </w:rPr>
        <w:t>outh</w:t>
      </w:r>
    </w:p>
    <w:p w14:paraId="5141762E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 xml:space="preserve">Served as resident hall floor leader for 2 </w:t>
      </w:r>
      <w:r w:rsidRPr="00EA0631">
        <w:rPr>
          <w:rFonts w:asciiTheme="majorHAnsi" w:hAnsiTheme="majorHAnsi"/>
          <w:spacing w:val="-17"/>
          <w:sz w:val="22"/>
          <w:szCs w:val="22"/>
        </w:rPr>
        <w:t>y</w:t>
      </w:r>
      <w:r w:rsidRPr="00EA0631">
        <w:rPr>
          <w:rFonts w:asciiTheme="majorHAnsi" w:hAnsiTheme="majorHAnsi"/>
          <w:sz w:val="22"/>
          <w:szCs w:val="22"/>
        </w:rPr>
        <w:t xml:space="preserve">ears with oversight of 30 </w:t>
      </w:r>
      <w:r w:rsidRPr="00EA0631">
        <w:rPr>
          <w:rFonts w:asciiTheme="majorHAnsi" w:hAnsiTheme="majorHAnsi"/>
          <w:sz w:val="22"/>
          <w:szCs w:val="22"/>
        </w:rPr>
        <w:t>men</w:t>
      </w:r>
    </w:p>
    <w:p w14:paraId="575FB6B3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Assiste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plannin</w:t>
      </w:r>
      <w:r w:rsidRPr="00EA0631">
        <w:rPr>
          <w:rFonts w:asciiTheme="majorHAnsi" w:hAnsiTheme="majorHAnsi"/>
          <w:sz w:val="22"/>
          <w:szCs w:val="22"/>
        </w:rPr>
        <w:t>g</w:t>
      </w:r>
      <w:r w:rsidRPr="00EA063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activiti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ch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pe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pro</w:t>
      </w:r>
      <w:r w:rsidRPr="00EA0631">
        <w:rPr>
          <w:rFonts w:asciiTheme="majorHAnsi" w:hAnsiTheme="majorHAnsi"/>
          <w:spacing w:val="-11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>ram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fo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Studen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Mi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>sion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Fe</w:t>
      </w:r>
      <w:r w:rsidRPr="00EA0631">
        <w:rPr>
          <w:rFonts w:asciiTheme="majorHAnsi" w:hAnsiTheme="majorHAnsi"/>
          <w:spacing w:val="-9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>lowship</w:t>
      </w:r>
    </w:p>
    <w:p w14:paraId="0DF0D1C3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C57498" w14:textId="77777777" w:rsidR="006B1F8E" w:rsidRPr="00EA0631" w:rsidRDefault="00D63B6F" w:rsidP="00EA0631">
      <w:pPr>
        <w:ind w:right="3502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spacing w:val="1"/>
          <w:sz w:val="22"/>
          <w:szCs w:val="22"/>
          <w:u w:color="000000"/>
        </w:rPr>
        <w:t>Ministry</w:t>
      </w:r>
      <w:r w:rsidRPr="00EA0631">
        <w:rPr>
          <w:rFonts w:asciiTheme="majorHAnsi" w:hAnsiTheme="majorHAnsi"/>
          <w:b/>
          <w:spacing w:val="-11"/>
          <w:sz w:val="22"/>
          <w:szCs w:val="22"/>
          <w:u w:color="000000"/>
        </w:rPr>
        <w:t xml:space="preserve"> </w:t>
      </w:r>
      <w:r w:rsidRPr="00EA0631">
        <w:rPr>
          <w:rFonts w:asciiTheme="majorHAnsi" w:hAnsiTheme="majorHAnsi"/>
          <w:b/>
          <w:spacing w:val="1"/>
          <w:sz w:val="22"/>
          <w:szCs w:val="22"/>
          <w:u w:color="000000"/>
        </w:rPr>
        <w:t>Experience</w:t>
      </w:r>
    </w:p>
    <w:p w14:paraId="6016A5E3" w14:textId="77777777" w:rsidR="006B1F8E" w:rsidRPr="00EA0631" w:rsidRDefault="00D63B6F">
      <w:pPr>
        <w:spacing w:before="3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>Assistan</w:t>
      </w:r>
      <w:r w:rsidRPr="00EA0631">
        <w:rPr>
          <w:rFonts w:asciiTheme="majorHAnsi" w:hAnsiTheme="majorHAnsi"/>
          <w:b/>
          <w:i/>
          <w:sz w:val="22"/>
          <w:szCs w:val="22"/>
        </w:rPr>
        <w:t>t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 xml:space="preserve"> Pa</w:t>
      </w:r>
      <w:r w:rsidRPr="00EA0631">
        <w:rPr>
          <w:rFonts w:asciiTheme="majorHAnsi" w:hAnsiTheme="majorHAnsi"/>
          <w:b/>
          <w:i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>to</w:t>
      </w:r>
      <w:r w:rsidRPr="00EA0631">
        <w:rPr>
          <w:rFonts w:asciiTheme="majorHAnsi" w:hAnsiTheme="majorHAnsi"/>
          <w:b/>
          <w:i/>
          <w:sz w:val="22"/>
          <w:szCs w:val="22"/>
        </w:rPr>
        <w:t>r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 xml:space="preserve"> o</w:t>
      </w:r>
      <w:r w:rsidRPr="00EA0631">
        <w:rPr>
          <w:rFonts w:asciiTheme="majorHAnsi" w:hAnsiTheme="majorHAnsi"/>
          <w:b/>
          <w:i/>
          <w:sz w:val="22"/>
          <w:szCs w:val="22"/>
        </w:rPr>
        <w:t>f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 xml:space="preserve"> Yout</w:t>
      </w:r>
      <w:r w:rsidRPr="00EA0631">
        <w:rPr>
          <w:rFonts w:asciiTheme="majorHAnsi" w:hAnsiTheme="majorHAnsi"/>
          <w:b/>
          <w:i/>
          <w:sz w:val="22"/>
          <w:szCs w:val="22"/>
        </w:rPr>
        <w:t>h</w:t>
      </w:r>
      <w:r w:rsidRPr="00EA0631">
        <w:rPr>
          <w:rFonts w:asciiTheme="majorHAnsi" w:hAnsiTheme="majorHAnsi"/>
          <w:b/>
          <w:i/>
          <w:spacing w:val="-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 xml:space="preserve">(full-time summers, part-time during school </w:t>
      </w:r>
      <w:r w:rsidRPr="00EA0631">
        <w:rPr>
          <w:rFonts w:asciiTheme="majorHAnsi" w:hAnsiTheme="majorHAnsi"/>
          <w:spacing w:val="-12"/>
          <w:sz w:val="22"/>
          <w:szCs w:val="22"/>
        </w:rPr>
        <w:t>y</w:t>
      </w:r>
      <w:r w:rsidRPr="00EA0631">
        <w:rPr>
          <w:rFonts w:asciiTheme="majorHAnsi" w:hAnsiTheme="majorHAnsi"/>
          <w:sz w:val="22"/>
          <w:szCs w:val="22"/>
        </w:rPr>
        <w:t>ear)</w:t>
      </w:r>
    </w:p>
    <w:p w14:paraId="5FE6D7EB" w14:textId="5AC122D9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>River Road Bible Church - Columbia, SC (membership 300)</w:t>
      </w:r>
      <w:r w:rsidRPr="00EA0631">
        <w:rPr>
          <w:rFonts w:asciiTheme="majorHAnsi" w:hAnsiTheme="majorHAnsi"/>
          <w:sz w:val="22"/>
          <w:szCs w:val="22"/>
        </w:rPr>
        <w:t xml:space="preserve">                                     </w:t>
      </w:r>
      <w:r w:rsidRPr="00EA0631">
        <w:rPr>
          <w:rFonts w:asciiTheme="majorHAnsi" w:hAnsiTheme="majorHAnsi"/>
          <w:spacing w:val="47"/>
          <w:sz w:val="22"/>
          <w:szCs w:val="22"/>
        </w:rPr>
        <w:t xml:space="preserve"> </w:t>
      </w:r>
      <w:r w:rsidR="00EA0631">
        <w:rPr>
          <w:rFonts w:asciiTheme="majorHAnsi" w:hAnsiTheme="majorHAnsi"/>
          <w:sz w:val="22"/>
          <w:szCs w:val="22"/>
        </w:rPr>
        <w:t>2020</w:t>
      </w:r>
      <w:r w:rsidRPr="00EA0631">
        <w:rPr>
          <w:rFonts w:asciiTheme="majorHAnsi" w:hAnsiTheme="majorHAnsi"/>
          <w:sz w:val="22"/>
          <w:szCs w:val="22"/>
        </w:rPr>
        <w:t xml:space="preserve"> - </w:t>
      </w:r>
      <w:r w:rsidR="00EA0631">
        <w:rPr>
          <w:rFonts w:asciiTheme="majorHAnsi" w:hAnsiTheme="majorHAnsi"/>
          <w:sz w:val="22"/>
          <w:szCs w:val="22"/>
        </w:rPr>
        <w:t>2022</w:t>
      </w:r>
    </w:p>
    <w:p w14:paraId="35F64623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Assiste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th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dev</w:t>
      </w:r>
      <w:r w:rsidRPr="00EA0631">
        <w:rPr>
          <w:rFonts w:asciiTheme="majorHAnsi" w:hAnsiTheme="majorHAnsi"/>
          <w:spacing w:val="-11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lopmen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junio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hi</w:t>
      </w:r>
      <w:r w:rsidRPr="00EA0631">
        <w:rPr>
          <w:rFonts w:asciiTheme="majorHAnsi" w:hAnsiTheme="majorHAnsi"/>
          <w:spacing w:val="-11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throu</w:t>
      </w:r>
      <w:r w:rsidRPr="00EA0631">
        <w:rPr>
          <w:rFonts w:asciiTheme="majorHAnsi" w:hAnsiTheme="majorHAnsi"/>
          <w:spacing w:val="-10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colle</w:t>
      </w:r>
      <w:r w:rsidRPr="00EA0631">
        <w:rPr>
          <w:rFonts w:asciiTheme="majorHAnsi" w:hAnsiTheme="majorHAnsi"/>
          <w:spacing w:val="-11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ag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yo</w:t>
      </w:r>
      <w:r w:rsidRPr="00EA0631">
        <w:rPr>
          <w:rFonts w:asciiTheme="majorHAnsi" w:hAnsiTheme="majorHAnsi"/>
          <w:spacing w:val="-10"/>
          <w:sz w:val="22"/>
          <w:szCs w:val="22"/>
        </w:rPr>
        <w:t>u</w:t>
      </w:r>
      <w:r w:rsidRPr="00EA0631">
        <w:rPr>
          <w:rFonts w:asciiTheme="majorHAnsi" w:hAnsiTheme="majorHAnsi"/>
          <w:spacing w:val="1"/>
          <w:sz w:val="22"/>
          <w:szCs w:val="22"/>
        </w:rPr>
        <w:t>t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prog</w:t>
      </w:r>
      <w:r w:rsidRPr="00EA0631">
        <w:rPr>
          <w:rFonts w:asciiTheme="majorHAnsi" w:hAnsiTheme="majorHAnsi"/>
          <w:spacing w:val="-11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>am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ctivitie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z w:val="22"/>
          <w:szCs w:val="22"/>
        </w:rPr>
        <w:t>.</w:t>
      </w:r>
    </w:p>
    <w:p w14:paraId="43ED788B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Taugh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trainin</w:t>
      </w:r>
      <w:r w:rsidRPr="00EA0631">
        <w:rPr>
          <w:rFonts w:asciiTheme="majorHAnsi" w:hAnsiTheme="majorHAnsi"/>
          <w:sz w:val="22"/>
          <w:szCs w:val="22"/>
        </w:rPr>
        <w:t>g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session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o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instru</w:t>
      </w:r>
      <w:r w:rsidRPr="00EA0631">
        <w:rPr>
          <w:rFonts w:asciiTheme="majorHAnsi" w:hAnsiTheme="majorHAnsi"/>
          <w:spacing w:val="-9"/>
          <w:sz w:val="22"/>
          <w:szCs w:val="22"/>
        </w:rPr>
        <w:t>c</w:t>
      </w:r>
      <w:r w:rsidRPr="00EA0631">
        <w:rPr>
          <w:rFonts w:asciiTheme="majorHAnsi" w:hAnsiTheme="majorHAnsi"/>
          <w:spacing w:val="1"/>
          <w:sz w:val="22"/>
          <w:szCs w:val="22"/>
        </w:rPr>
        <w:t>tiona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me</w:t>
      </w:r>
      <w:r w:rsidRPr="00EA0631">
        <w:rPr>
          <w:rFonts w:asciiTheme="majorHAnsi" w:hAnsiTheme="majorHAnsi"/>
          <w:spacing w:val="-9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>hod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terials.</w:t>
      </w:r>
    </w:p>
    <w:p w14:paraId="08363F72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Conducted Junior church.</w:t>
      </w:r>
    </w:p>
    <w:p w14:paraId="242CAED0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Participated in church visitation.</w:t>
      </w:r>
    </w:p>
    <w:p w14:paraId="613B3674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Initiated and taught a hi</w:t>
      </w:r>
      <w:r w:rsidRPr="00EA0631">
        <w:rPr>
          <w:rFonts w:asciiTheme="majorHAnsi" w:hAnsiTheme="majorHAnsi"/>
          <w:spacing w:val="-12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>h school Bible study that av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rage 60 in weekly</w:t>
      </w:r>
      <w:r w:rsidRPr="00EA063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attendance.</w:t>
      </w:r>
    </w:p>
    <w:p w14:paraId="37A4F8A0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Results: Youth attendance grew by</w:t>
      </w:r>
      <w:r w:rsidRPr="00EA063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 xml:space="preserve">40%.  Year-round </w:t>
      </w:r>
      <w:r w:rsidRPr="00EA0631">
        <w:rPr>
          <w:rFonts w:asciiTheme="majorHAnsi" w:hAnsiTheme="majorHAnsi"/>
          <w:spacing w:val="-12"/>
          <w:sz w:val="22"/>
          <w:szCs w:val="22"/>
        </w:rPr>
        <w:t>y</w:t>
      </w:r>
      <w:r w:rsidRPr="00EA0631">
        <w:rPr>
          <w:rFonts w:asciiTheme="majorHAnsi" w:hAnsiTheme="majorHAnsi"/>
          <w:sz w:val="22"/>
          <w:szCs w:val="22"/>
        </w:rPr>
        <w:t>outh program was established.</w:t>
      </w:r>
    </w:p>
    <w:p w14:paraId="4EE2EEF6" w14:textId="77777777" w:rsidR="006B1F8E" w:rsidRPr="00EA0631" w:rsidRDefault="006B1F8E">
      <w:pPr>
        <w:spacing w:before="10" w:line="280" w:lineRule="exact"/>
        <w:rPr>
          <w:rFonts w:asciiTheme="majorHAnsi" w:hAnsiTheme="majorHAnsi"/>
          <w:sz w:val="22"/>
          <w:szCs w:val="22"/>
        </w:rPr>
      </w:pPr>
    </w:p>
    <w:p w14:paraId="72F62F3A" w14:textId="77777777" w:rsidR="006B1F8E" w:rsidRPr="00EA0631" w:rsidRDefault="00D63B6F">
      <w:pPr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i/>
          <w:sz w:val="22"/>
          <w:szCs w:val="22"/>
        </w:rPr>
        <w:t>Camp Counselor</w:t>
      </w:r>
    </w:p>
    <w:p w14:paraId="697EB86F" w14:textId="731D40B9" w:rsidR="006B1F8E" w:rsidRPr="00EA0631" w:rsidRDefault="00D63B6F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>Camp Joy - Hickor</w:t>
      </w:r>
      <w:r w:rsidRPr="00EA0631">
        <w:rPr>
          <w:rFonts w:asciiTheme="majorHAnsi" w:hAnsiTheme="majorHAnsi"/>
          <w:spacing w:val="-14"/>
          <w:sz w:val="22"/>
          <w:szCs w:val="22"/>
        </w:rPr>
        <w:t>y</w:t>
      </w:r>
      <w:r w:rsidRPr="00EA0631">
        <w:rPr>
          <w:rFonts w:asciiTheme="majorHAnsi" w:hAnsiTheme="majorHAnsi"/>
          <w:sz w:val="22"/>
          <w:szCs w:val="22"/>
        </w:rPr>
        <w:t>, NC</w:t>
      </w:r>
      <w:r w:rsidRPr="00EA0631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</w:t>
      </w:r>
      <w:r w:rsidRPr="00EA063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 xml:space="preserve">Summers </w:t>
      </w:r>
      <w:r w:rsidR="00EA0631">
        <w:rPr>
          <w:rFonts w:asciiTheme="majorHAnsi" w:hAnsiTheme="majorHAnsi"/>
          <w:sz w:val="22"/>
          <w:szCs w:val="22"/>
        </w:rPr>
        <w:t>2018</w:t>
      </w:r>
      <w:r w:rsidRPr="00EA0631">
        <w:rPr>
          <w:rFonts w:asciiTheme="majorHAnsi" w:hAnsiTheme="majorHAnsi"/>
          <w:sz w:val="22"/>
          <w:szCs w:val="22"/>
        </w:rPr>
        <w:t xml:space="preserve"> - </w:t>
      </w:r>
      <w:r w:rsidR="00EA0631">
        <w:rPr>
          <w:rFonts w:asciiTheme="majorHAnsi" w:hAnsiTheme="majorHAnsi"/>
          <w:sz w:val="22"/>
          <w:szCs w:val="22"/>
        </w:rPr>
        <w:t>2020</w:t>
      </w:r>
    </w:p>
    <w:p w14:paraId="3D76579C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Provide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0"/>
          <w:sz w:val="22"/>
          <w:szCs w:val="22"/>
        </w:rPr>
        <w:t>o</w:t>
      </w:r>
      <w:r w:rsidRPr="00EA0631">
        <w:rPr>
          <w:rFonts w:asciiTheme="majorHAnsi" w:hAnsiTheme="majorHAnsi"/>
          <w:spacing w:val="1"/>
          <w:sz w:val="22"/>
          <w:szCs w:val="22"/>
        </w:rPr>
        <w:t>versi</w:t>
      </w:r>
      <w:r w:rsidRPr="00EA0631">
        <w:rPr>
          <w:rFonts w:asciiTheme="majorHAnsi" w:hAnsiTheme="majorHAnsi"/>
          <w:spacing w:val="-9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>h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fo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bi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2</w:t>
      </w:r>
      <w:r w:rsidRPr="00EA0631">
        <w:rPr>
          <w:rFonts w:asciiTheme="majorHAnsi" w:hAnsiTheme="majorHAnsi"/>
          <w:sz w:val="22"/>
          <w:szCs w:val="22"/>
        </w:rPr>
        <w:t>0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j</w:t>
      </w:r>
      <w:r w:rsidRPr="00EA0631">
        <w:rPr>
          <w:rFonts w:asciiTheme="majorHAnsi" w:hAnsiTheme="majorHAnsi"/>
          <w:spacing w:val="-9"/>
          <w:sz w:val="22"/>
          <w:szCs w:val="22"/>
        </w:rPr>
        <w:t>u</w:t>
      </w:r>
      <w:r w:rsidRPr="00EA0631">
        <w:rPr>
          <w:rFonts w:asciiTheme="majorHAnsi" w:hAnsiTheme="majorHAnsi"/>
          <w:spacing w:val="1"/>
          <w:sz w:val="22"/>
          <w:szCs w:val="22"/>
        </w:rPr>
        <w:t>nio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hi</w:t>
      </w:r>
      <w:r w:rsidRPr="00EA0631">
        <w:rPr>
          <w:rFonts w:asciiTheme="majorHAnsi" w:hAnsiTheme="majorHAnsi"/>
          <w:spacing w:val="-9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males.</w:t>
      </w:r>
    </w:p>
    <w:p w14:paraId="000BDAFC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Taugh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Bibl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l</w:t>
      </w:r>
      <w:r w:rsidRPr="00EA0631">
        <w:rPr>
          <w:rFonts w:asciiTheme="majorHAnsi" w:hAnsiTheme="majorHAnsi"/>
          <w:spacing w:val="-9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ssons.</w:t>
      </w:r>
    </w:p>
    <w:p w14:paraId="61DCAAD2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Planne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super</w:t>
      </w:r>
      <w:r w:rsidRPr="00EA0631">
        <w:rPr>
          <w:rFonts w:asciiTheme="majorHAnsi" w:hAnsiTheme="majorHAnsi"/>
          <w:spacing w:val="-10"/>
          <w:sz w:val="22"/>
          <w:szCs w:val="22"/>
        </w:rPr>
        <w:t>v</w:t>
      </w:r>
      <w:r w:rsidRPr="00EA0631">
        <w:rPr>
          <w:rFonts w:asciiTheme="majorHAnsi" w:hAnsiTheme="majorHAnsi"/>
          <w:spacing w:val="1"/>
          <w:sz w:val="22"/>
          <w:szCs w:val="22"/>
        </w:rPr>
        <w:t>ise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al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EA0631">
        <w:rPr>
          <w:rFonts w:asciiTheme="majorHAnsi" w:hAnsiTheme="majorHAnsi"/>
          <w:spacing w:val="-10"/>
          <w:sz w:val="22"/>
          <w:szCs w:val="22"/>
        </w:rPr>
        <w:t>u</w:t>
      </w:r>
      <w:r w:rsidRPr="00EA0631">
        <w:rPr>
          <w:rFonts w:asciiTheme="majorHAnsi" w:hAnsiTheme="majorHAnsi"/>
          <w:spacing w:val="1"/>
          <w:sz w:val="22"/>
          <w:szCs w:val="22"/>
        </w:rPr>
        <w:t>tdoo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EA0631">
        <w:rPr>
          <w:rFonts w:asciiTheme="majorHAnsi" w:hAnsiTheme="majorHAnsi"/>
          <w:spacing w:val="-9"/>
          <w:sz w:val="22"/>
          <w:szCs w:val="22"/>
        </w:rPr>
        <w:t>c</w:t>
      </w:r>
      <w:r w:rsidRPr="00EA0631">
        <w:rPr>
          <w:rFonts w:asciiTheme="majorHAnsi" w:hAnsiTheme="majorHAnsi"/>
          <w:spacing w:val="1"/>
          <w:sz w:val="22"/>
          <w:szCs w:val="22"/>
        </w:rPr>
        <w:t>tivities.</w:t>
      </w:r>
    </w:p>
    <w:p w14:paraId="699219BF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 xml:space="preserve">Results: Led ten </w:t>
      </w:r>
      <w:r w:rsidRPr="00EA0631">
        <w:rPr>
          <w:rFonts w:asciiTheme="majorHAnsi" w:hAnsiTheme="majorHAnsi"/>
          <w:spacing w:val="-12"/>
          <w:sz w:val="22"/>
          <w:szCs w:val="22"/>
        </w:rPr>
        <w:t>y</w:t>
      </w:r>
      <w:r w:rsidRPr="00EA0631">
        <w:rPr>
          <w:rFonts w:asciiTheme="majorHAnsi" w:hAnsiTheme="majorHAnsi"/>
          <w:sz w:val="22"/>
          <w:szCs w:val="22"/>
        </w:rPr>
        <w:t>oung people to the Lord.  Re</w:t>
      </w:r>
      <w:r w:rsidRPr="00EA0631">
        <w:rPr>
          <w:rFonts w:asciiTheme="majorHAnsi" w:hAnsiTheme="majorHAnsi"/>
          <w:spacing w:val="-11"/>
          <w:sz w:val="22"/>
          <w:szCs w:val="22"/>
        </w:rPr>
        <w:t>c</w:t>
      </w:r>
      <w:r w:rsidRPr="00EA0631">
        <w:rPr>
          <w:rFonts w:asciiTheme="majorHAnsi" w:hAnsiTheme="majorHAnsi"/>
          <w:sz w:val="22"/>
          <w:szCs w:val="22"/>
        </w:rPr>
        <w:t>eived Counselor of the Summer Award.</w:t>
      </w:r>
    </w:p>
    <w:p w14:paraId="24F2AB99" w14:textId="77777777" w:rsidR="006B1F8E" w:rsidRPr="00EA0631" w:rsidRDefault="006B1F8E">
      <w:pPr>
        <w:spacing w:before="10" w:line="280" w:lineRule="exact"/>
        <w:rPr>
          <w:rFonts w:asciiTheme="majorHAnsi" w:hAnsiTheme="majorHAnsi"/>
          <w:sz w:val="22"/>
          <w:szCs w:val="22"/>
        </w:rPr>
      </w:pPr>
    </w:p>
    <w:p w14:paraId="0CADE60D" w14:textId="77777777" w:rsidR="006B1F8E" w:rsidRPr="00EA0631" w:rsidRDefault="00D63B6F">
      <w:pPr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i/>
          <w:sz w:val="22"/>
          <w:szCs w:val="22"/>
        </w:rPr>
        <w:t>Field Education Experience</w:t>
      </w:r>
      <w:r w:rsidRPr="00EA0631">
        <w:rPr>
          <w:rFonts w:asciiTheme="majorHAnsi" w:hAnsiTheme="majorHAnsi"/>
          <w:b/>
          <w:i/>
          <w:spacing w:val="2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7"/>
          <w:sz w:val="22"/>
          <w:szCs w:val="22"/>
        </w:rPr>
        <w:t>t</w:t>
      </w:r>
      <w:r w:rsidRPr="00EA0631">
        <w:rPr>
          <w:rFonts w:asciiTheme="majorHAnsi" w:hAnsiTheme="majorHAnsi"/>
          <w:spacing w:val="8"/>
          <w:sz w:val="22"/>
          <w:szCs w:val="22"/>
        </w:rPr>
        <w:t>h</w:t>
      </w:r>
      <w:r w:rsidRPr="00EA0631">
        <w:rPr>
          <w:rFonts w:asciiTheme="majorHAnsi" w:hAnsiTheme="majorHAnsi"/>
          <w:spacing w:val="-7"/>
          <w:sz w:val="22"/>
          <w:szCs w:val="22"/>
        </w:rPr>
        <w:t>r</w:t>
      </w:r>
      <w:r w:rsidRPr="00EA0631">
        <w:rPr>
          <w:rFonts w:asciiTheme="majorHAnsi" w:hAnsiTheme="majorHAnsi"/>
          <w:spacing w:val="6"/>
          <w:sz w:val="22"/>
          <w:szCs w:val="22"/>
        </w:rPr>
        <w:t>o</w:t>
      </w:r>
      <w:r w:rsidRPr="00EA0631">
        <w:rPr>
          <w:rFonts w:asciiTheme="majorHAnsi" w:hAnsiTheme="majorHAnsi"/>
          <w:spacing w:val="-7"/>
          <w:sz w:val="22"/>
          <w:szCs w:val="22"/>
        </w:rPr>
        <w:t>u</w:t>
      </w:r>
      <w:r w:rsidRPr="00EA0631">
        <w:rPr>
          <w:rFonts w:asciiTheme="majorHAnsi" w:hAnsiTheme="majorHAnsi"/>
          <w:spacing w:val="5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8"/>
          <w:sz w:val="22"/>
          <w:szCs w:val="22"/>
        </w:rPr>
        <w:t>C</w:t>
      </w:r>
      <w:r w:rsidRPr="00EA0631">
        <w:rPr>
          <w:rFonts w:asciiTheme="majorHAnsi" w:hAnsiTheme="majorHAnsi"/>
          <w:spacing w:val="-7"/>
          <w:sz w:val="22"/>
          <w:szCs w:val="22"/>
        </w:rPr>
        <w:t>o</w:t>
      </w:r>
      <w:r w:rsidRPr="00EA0631">
        <w:rPr>
          <w:rFonts w:asciiTheme="majorHAnsi" w:hAnsiTheme="majorHAnsi"/>
          <w:spacing w:val="8"/>
          <w:sz w:val="22"/>
          <w:szCs w:val="22"/>
        </w:rPr>
        <w:t>l</w:t>
      </w:r>
      <w:r w:rsidRPr="00EA0631">
        <w:rPr>
          <w:rFonts w:asciiTheme="majorHAnsi" w:hAnsiTheme="majorHAnsi"/>
          <w:spacing w:val="-7"/>
          <w:sz w:val="22"/>
          <w:szCs w:val="22"/>
        </w:rPr>
        <w:t>u</w:t>
      </w:r>
      <w:r w:rsidRPr="00EA0631">
        <w:rPr>
          <w:rFonts w:asciiTheme="majorHAnsi" w:hAnsiTheme="majorHAnsi"/>
          <w:spacing w:val="8"/>
          <w:sz w:val="22"/>
          <w:szCs w:val="22"/>
        </w:rPr>
        <w:t>m</w:t>
      </w:r>
      <w:r w:rsidRPr="00EA0631">
        <w:rPr>
          <w:rFonts w:asciiTheme="majorHAnsi" w:hAnsiTheme="majorHAnsi"/>
          <w:spacing w:val="-7"/>
          <w:sz w:val="22"/>
          <w:szCs w:val="22"/>
        </w:rPr>
        <w:t>b</w:t>
      </w:r>
      <w:r w:rsidRPr="00EA0631">
        <w:rPr>
          <w:rFonts w:asciiTheme="majorHAnsi" w:hAnsiTheme="majorHAnsi"/>
          <w:spacing w:val="8"/>
          <w:sz w:val="22"/>
          <w:szCs w:val="22"/>
        </w:rPr>
        <w:t>i</w:t>
      </w:r>
      <w:r w:rsidRPr="00EA0631">
        <w:rPr>
          <w:rFonts w:asciiTheme="majorHAnsi" w:hAnsiTheme="majorHAnsi"/>
          <w:sz w:val="22"/>
          <w:szCs w:val="22"/>
        </w:rPr>
        <w:t>a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I</w:t>
      </w:r>
      <w:r w:rsidRPr="00EA0631">
        <w:rPr>
          <w:rFonts w:asciiTheme="majorHAnsi" w:hAnsiTheme="majorHAnsi"/>
          <w:spacing w:val="8"/>
          <w:sz w:val="22"/>
          <w:szCs w:val="22"/>
        </w:rPr>
        <w:t>n</w:t>
      </w:r>
      <w:r w:rsidRPr="00EA0631">
        <w:rPr>
          <w:rFonts w:asciiTheme="majorHAnsi" w:hAnsiTheme="majorHAnsi"/>
          <w:spacing w:val="-7"/>
          <w:sz w:val="22"/>
          <w:szCs w:val="22"/>
        </w:rPr>
        <w:t>t</w:t>
      </w:r>
      <w:r w:rsidRPr="00EA0631">
        <w:rPr>
          <w:rFonts w:asciiTheme="majorHAnsi" w:hAnsiTheme="majorHAnsi"/>
          <w:spacing w:val="7"/>
          <w:sz w:val="22"/>
          <w:szCs w:val="22"/>
        </w:rPr>
        <w:t>e</w:t>
      </w:r>
      <w:r w:rsidRPr="00EA0631">
        <w:rPr>
          <w:rFonts w:asciiTheme="majorHAnsi" w:hAnsiTheme="majorHAnsi"/>
          <w:spacing w:val="-7"/>
          <w:sz w:val="22"/>
          <w:szCs w:val="22"/>
        </w:rPr>
        <w:t>r</w:t>
      </w:r>
      <w:r w:rsidRPr="00EA0631">
        <w:rPr>
          <w:rFonts w:asciiTheme="majorHAnsi" w:hAnsiTheme="majorHAnsi"/>
          <w:spacing w:val="6"/>
          <w:sz w:val="22"/>
          <w:szCs w:val="22"/>
        </w:rPr>
        <w:t>n</w:t>
      </w:r>
      <w:r w:rsidRPr="00EA0631">
        <w:rPr>
          <w:rFonts w:asciiTheme="majorHAnsi" w:hAnsiTheme="majorHAnsi"/>
          <w:spacing w:val="-7"/>
          <w:sz w:val="22"/>
          <w:szCs w:val="22"/>
        </w:rPr>
        <w:t>a</w:t>
      </w:r>
      <w:r w:rsidRPr="00EA0631">
        <w:rPr>
          <w:rFonts w:asciiTheme="majorHAnsi" w:hAnsiTheme="majorHAnsi"/>
          <w:spacing w:val="7"/>
          <w:sz w:val="22"/>
          <w:szCs w:val="22"/>
        </w:rPr>
        <w:t>t</w:t>
      </w:r>
      <w:r w:rsidRPr="00EA0631">
        <w:rPr>
          <w:rFonts w:asciiTheme="majorHAnsi" w:hAnsiTheme="majorHAnsi"/>
          <w:spacing w:val="-7"/>
          <w:sz w:val="22"/>
          <w:szCs w:val="22"/>
        </w:rPr>
        <w:t>i</w:t>
      </w:r>
      <w:r w:rsidRPr="00EA0631">
        <w:rPr>
          <w:rFonts w:asciiTheme="majorHAnsi" w:hAnsiTheme="majorHAnsi"/>
          <w:spacing w:val="8"/>
          <w:sz w:val="22"/>
          <w:szCs w:val="22"/>
        </w:rPr>
        <w:t>o</w:t>
      </w:r>
      <w:r w:rsidRPr="00EA0631">
        <w:rPr>
          <w:rFonts w:asciiTheme="majorHAnsi" w:hAnsiTheme="majorHAnsi"/>
          <w:spacing w:val="-7"/>
          <w:sz w:val="22"/>
          <w:szCs w:val="22"/>
        </w:rPr>
        <w:t>n</w:t>
      </w:r>
      <w:r w:rsidRPr="00EA0631">
        <w:rPr>
          <w:rFonts w:asciiTheme="majorHAnsi" w:hAnsiTheme="majorHAnsi"/>
          <w:spacing w:val="6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7"/>
          <w:sz w:val="22"/>
          <w:szCs w:val="22"/>
        </w:rPr>
        <w:t>U</w:t>
      </w:r>
      <w:r w:rsidRPr="00EA0631">
        <w:rPr>
          <w:rFonts w:asciiTheme="majorHAnsi" w:hAnsiTheme="majorHAnsi"/>
          <w:spacing w:val="-7"/>
          <w:sz w:val="22"/>
          <w:szCs w:val="22"/>
        </w:rPr>
        <w:t>n</w:t>
      </w:r>
      <w:r w:rsidRPr="00EA0631">
        <w:rPr>
          <w:rFonts w:asciiTheme="majorHAnsi" w:hAnsiTheme="majorHAnsi"/>
          <w:spacing w:val="8"/>
          <w:sz w:val="22"/>
          <w:szCs w:val="22"/>
        </w:rPr>
        <w:t>i</w:t>
      </w:r>
      <w:r w:rsidRPr="00EA0631">
        <w:rPr>
          <w:rFonts w:asciiTheme="majorHAnsi" w:hAnsiTheme="majorHAnsi"/>
          <w:spacing w:val="-7"/>
          <w:sz w:val="22"/>
          <w:szCs w:val="22"/>
        </w:rPr>
        <w:t>v</w:t>
      </w:r>
      <w:r w:rsidRPr="00EA0631">
        <w:rPr>
          <w:rFonts w:asciiTheme="majorHAnsi" w:hAnsiTheme="majorHAnsi"/>
          <w:spacing w:val="6"/>
          <w:sz w:val="22"/>
          <w:szCs w:val="22"/>
        </w:rPr>
        <w:t>e</w:t>
      </w:r>
      <w:r w:rsidRPr="00EA0631">
        <w:rPr>
          <w:rFonts w:asciiTheme="majorHAnsi" w:hAnsiTheme="majorHAnsi"/>
          <w:spacing w:val="-7"/>
          <w:sz w:val="22"/>
          <w:szCs w:val="22"/>
        </w:rPr>
        <w:t>r</w:t>
      </w:r>
      <w:r w:rsidRPr="00EA0631">
        <w:rPr>
          <w:rFonts w:asciiTheme="majorHAnsi" w:hAnsiTheme="majorHAnsi"/>
          <w:spacing w:val="7"/>
          <w:sz w:val="22"/>
          <w:szCs w:val="22"/>
        </w:rPr>
        <w:t>s</w:t>
      </w:r>
      <w:r w:rsidRPr="00EA0631">
        <w:rPr>
          <w:rFonts w:asciiTheme="majorHAnsi" w:hAnsiTheme="majorHAnsi"/>
          <w:spacing w:val="-7"/>
          <w:sz w:val="22"/>
          <w:szCs w:val="22"/>
        </w:rPr>
        <w:t>i</w:t>
      </w:r>
      <w:r w:rsidRPr="00EA0631">
        <w:rPr>
          <w:rFonts w:asciiTheme="majorHAnsi" w:hAnsiTheme="majorHAnsi"/>
          <w:spacing w:val="8"/>
          <w:sz w:val="22"/>
          <w:szCs w:val="22"/>
        </w:rPr>
        <w:t>t</w:t>
      </w:r>
      <w:r w:rsidRPr="00EA0631">
        <w:rPr>
          <w:rFonts w:asciiTheme="majorHAnsi" w:hAnsiTheme="majorHAnsi"/>
          <w:sz w:val="22"/>
          <w:szCs w:val="22"/>
        </w:rPr>
        <w:t>y</w:t>
      </w:r>
    </w:p>
    <w:p w14:paraId="065F2F8F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Taught Sunday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school class to the elderly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in a nursing home.</w:t>
      </w:r>
    </w:p>
    <w:p w14:paraId="0CB02239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Preach</w:t>
      </w:r>
      <w:r w:rsidRPr="00EA0631">
        <w:rPr>
          <w:rFonts w:asciiTheme="majorHAnsi" w:hAnsiTheme="majorHAnsi"/>
          <w:spacing w:val="-11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priso</w:t>
      </w:r>
      <w:r w:rsidRPr="00EA0631">
        <w:rPr>
          <w:rFonts w:asciiTheme="majorHAnsi" w:hAnsiTheme="majorHAnsi"/>
          <w:spacing w:val="-9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>s.</w:t>
      </w:r>
    </w:p>
    <w:p w14:paraId="5C1D8AB2" w14:textId="77777777" w:rsidR="006B1F8E" w:rsidRPr="00EA0631" w:rsidRDefault="00D63B6F">
      <w:pPr>
        <w:spacing w:before="7"/>
        <w:ind w:left="100"/>
        <w:rPr>
          <w:rFonts w:asciiTheme="majorHAnsi" w:hAnsiTheme="majorHAnsi"/>
          <w:sz w:val="22"/>
          <w:szCs w:val="22"/>
        </w:rPr>
        <w:sectPr w:rsidR="006B1F8E" w:rsidRPr="00EA0631">
          <w:pgSz w:w="12240" w:h="15840"/>
          <w:pgMar w:top="1020" w:right="1340" w:bottom="280" w:left="1340" w:header="720" w:footer="720" w:gutter="0"/>
          <w:cols w:space="720"/>
        </w:sectPr>
      </w:pPr>
      <w:r w:rsidRPr="00EA0631">
        <w:rPr>
          <w:rFonts w:asciiTheme="majorHAnsi" w:hAnsiTheme="majorHAnsi"/>
          <w:sz w:val="22"/>
          <w:szCs w:val="22"/>
        </w:rPr>
        <w:t xml:space="preserve">•   </w:t>
      </w:r>
      <w:r w:rsidRPr="00EA063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Particip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te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visi</w:t>
      </w:r>
      <w:r w:rsidRPr="00EA0631">
        <w:rPr>
          <w:rFonts w:asciiTheme="majorHAnsi" w:hAnsiTheme="majorHAnsi"/>
          <w:spacing w:val="-9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>atio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ev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ngelis</w:t>
      </w:r>
      <w:r w:rsidRPr="00EA0631">
        <w:rPr>
          <w:rFonts w:asciiTheme="majorHAnsi" w:hAnsiTheme="majorHAnsi"/>
          <w:spacing w:val="-9"/>
          <w:sz w:val="22"/>
          <w:szCs w:val="22"/>
        </w:rPr>
        <w:t>m</w:t>
      </w:r>
      <w:r w:rsidRPr="00EA0631">
        <w:rPr>
          <w:rFonts w:asciiTheme="majorHAnsi" w:hAnsiTheme="majorHAnsi"/>
          <w:sz w:val="22"/>
          <w:szCs w:val="22"/>
        </w:rPr>
        <w:t>.</w:t>
      </w:r>
    </w:p>
    <w:p w14:paraId="745EAC06" w14:textId="77777777" w:rsidR="006B1F8E" w:rsidRPr="00EA0631" w:rsidRDefault="00D63B6F">
      <w:pPr>
        <w:spacing w:before="61"/>
        <w:ind w:right="119"/>
        <w:jc w:val="right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lastRenderedPageBreak/>
        <w:t>James Benson</w:t>
      </w:r>
    </w:p>
    <w:p w14:paraId="6EFA4874" w14:textId="77777777" w:rsidR="006B1F8E" w:rsidRPr="00EA0631" w:rsidRDefault="00D63B6F">
      <w:pPr>
        <w:spacing w:before="7"/>
        <w:ind w:right="117"/>
        <w:jc w:val="right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>Page 2</w:t>
      </w:r>
    </w:p>
    <w:p w14:paraId="12BA8819" w14:textId="77777777" w:rsidR="006B1F8E" w:rsidRPr="00EA0631" w:rsidRDefault="006B1F8E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1903E799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D89B1E" w14:textId="77777777" w:rsidR="006B1F8E" w:rsidRPr="00EA0631" w:rsidRDefault="00D63B6F">
      <w:pPr>
        <w:ind w:left="3615" w:right="3593"/>
        <w:jc w:val="center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spacing w:val="1"/>
          <w:sz w:val="22"/>
          <w:szCs w:val="22"/>
          <w:u w:color="000000"/>
        </w:rPr>
        <w:t>Other</w:t>
      </w:r>
      <w:r w:rsidRPr="00EA0631">
        <w:rPr>
          <w:rFonts w:asciiTheme="majorHAnsi" w:hAnsiTheme="majorHAnsi"/>
          <w:b/>
          <w:spacing w:val="-8"/>
          <w:sz w:val="22"/>
          <w:szCs w:val="22"/>
          <w:u w:color="000000"/>
        </w:rPr>
        <w:t xml:space="preserve"> </w:t>
      </w:r>
      <w:r w:rsidRPr="00EA0631">
        <w:rPr>
          <w:rFonts w:asciiTheme="majorHAnsi" w:hAnsiTheme="majorHAnsi"/>
          <w:b/>
          <w:spacing w:val="1"/>
          <w:w w:val="99"/>
          <w:sz w:val="22"/>
          <w:szCs w:val="22"/>
          <w:u w:color="000000"/>
        </w:rPr>
        <w:t>Employ</w:t>
      </w:r>
      <w:r w:rsidRPr="00EA0631">
        <w:rPr>
          <w:rFonts w:asciiTheme="majorHAnsi" w:hAnsiTheme="majorHAnsi"/>
          <w:b/>
          <w:spacing w:val="-9"/>
          <w:w w:val="99"/>
          <w:sz w:val="22"/>
          <w:szCs w:val="22"/>
          <w:u w:color="000000"/>
        </w:rPr>
        <w:t>m</w:t>
      </w:r>
      <w:r w:rsidRPr="00EA0631">
        <w:rPr>
          <w:rFonts w:asciiTheme="majorHAnsi" w:hAnsiTheme="majorHAnsi"/>
          <w:b/>
          <w:spacing w:val="1"/>
          <w:w w:val="99"/>
          <w:sz w:val="22"/>
          <w:szCs w:val="22"/>
          <w:u w:color="000000"/>
        </w:rPr>
        <w:t>ent</w:t>
      </w:r>
    </w:p>
    <w:p w14:paraId="21C3B321" w14:textId="644A15A8" w:rsidR="006B1F8E" w:rsidRPr="00EA0631" w:rsidRDefault="00D63B6F">
      <w:pPr>
        <w:spacing w:before="3"/>
        <w:ind w:left="14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>Cafeter</w:t>
      </w:r>
      <w:r w:rsidRPr="00EA0631">
        <w:rPr>
          <w:rFonts w:asciiTheme="majorHAnsi" w:hAnsiTheme="majorHAnsi"/>
          <w:b/>
          <w:i/>
          <w:spacing w:val="-9"/>
          <w:sz w:val="22"/>
          <w:szCs w:val="22"/>
        </w:rPr>
        <w:t>i</w:t>
      </w:r>
      <w:r w:rsidRPr="00EA0631">
        <w:rPr>
          <w:rFonts w:asciiTheme="majorHAnsi" w:hAnsiTheme="majorHAnsi"/>
          <w:b/>
          <w:i/>
          <w:sz w:val="22"/>
          <w:szCs w:val="22"/>
        </w:rPr>
        <w:t>a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 xml:space="preserve"> Worke</w:t>
      </w:r>
      <w:r w:rsidRPr="00EA0631">
        <w:rPr>
          <w:rFonts w:asciiTheme="majorHAnsi" w:hAnsiTheme="majorHAnsi"/>
          <w:b/>
          <w:i/>
          <w:sz w:val="22"/>
          <w:szCs w:val="22"/>
        </w:rPr>
        <w:t>r</w:t>
      </w:r>
      <w:r w:rsidRPr="00EA0631">
        <w:rPr>
          <w:rFonts w:asciiTheme="majorHAnsi" w:hAnsiTheme="majorHAnsi"/>
          <w:b/>
          <w:i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-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Columbi</w:t>
      </w:r>
      <w:r w:rsidRPr="00EA0631">
        <w:rPr>
          <w:rFonts w:asciiTheme="majorHAnsi" w:hAnsiTheme="majorHAnsi"/>
          <w:sz w:val="22"/>
          <w:szCs w:val="22"/>
        </w:rPr>
        <w:t>a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Int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rnation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Univer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>ity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Columbia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EA0631">
        <w:rPr>
          <w:rFonts w:asciiTheme="majorHAnsi" w:hAnsiTheme="majorHAnsi"/>
          <w:sz w:val="22"/>
          <w:szCs w:val="22"/>
        </w:rPr>
        <w:t xml:space="preserve">C                       </w:t>
      </w:r>
      <w:r w:rsidRPr="00EA0631">
        <w:rPr>
          <w:rFonts w:asciiTheme="majorHAnsi" w:hAnsiTheme="majorHAnsi"/>
          <w:spacing w:val="10"/>
          <w:sz w:val="22"/>
          <w:szCs w:val="22"/>
        </w:rPr>
        <w:t xml:space="preserve"> </w:t>
      </w:r>
      <w:r w:rsidR="00EA0631">
        <w:rPr>
          <w:rFonts w:asciiTheme="majorHAnsi" w:hAnsiTheme="majorHAnsi"/>
          <w:sz w:val="22"/>
          <w:szCs w:val="22"/>
        </w:rPr>
        <w:t>2019</w:t>
      </w:r>
      <w:r w:rsidRPr="00EA0631">
        <w:rPr>
          <w:rFonts w:asciiTheme="majorHAnsi" w:hAnsiTheme="majorHAnsi"/>
          <w:sz w:val="22"/>
          <w:szCs w:val="22"/>
        </w:rPr>
        <w:t xml:space="preserve"> - </w:t>
      </w:r>
      <w:r w:rsidR="00EA0631">
        <w:rPr>
          <w:rFonts w:asciiTheme="majorHAnsi" w:hAnsiTheme="majorHAnsi"/>
          <w:sz w:val="22"/>
          <w:szCs w:val="22"/>
        </w:rPr>
        <w:t>2020</w:t>
      </w:r>
    </w:p>
    <w:p w14:paraId="6BBBBBAC" w14:textId="3C4DD0FB" w:rsidR="006B1F8E" w:rsidRPr="00EA0631" w:rsidRDefault="00D63B6F">
      <w:pPr>
        <w:spacing w:before="7"/>
        <w:ind w:left="140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>Sale</w:t>
      </w:r>
      <w:r w:rsidRPr="00EA0631">
        <w:rPr>
          <w:rFonts w:asciiTheme="majorHAnsi" w:hAnsiTheme="majorHAnsi"/>
          <w:b/>
          <w:i/>
          <w:sz w:val="22"/>
          <w:szCs w:val="22"/>
        </w:rPr>
        <w:t>s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 xml:space="preserve"> Asso</w:t>
      </w:r>
      <w:r w:rsidRPr="00EA0631">
        <w:rPr>
          <w:rFonts w:asciiTheme="majorHAnsi" w:hAnsiTheme="majorHAnsi"/>
          <w:b/>
          <w:i/>
          <w:spacing w:val="-10"/>
          <w:sz w:val="22"/>
          <w:szCs w:val="22"/>
        </w:rPr>
        <w:t>c</w:t>
      </w:r>
      <w:r w:rsidRPr="00EA0631">
        <w:rPr>
          <w:rFonts w:asciiTheme="majorHAnsi" w:hAnsiTheme="majorHAnsi"/>
          <w:b/>
          <w:i/>
          <w:spacing w:val="1"/>
          <w:sz w:val="22"/>
          <w:szCs w:val="22"/>
        </w:rPr>
        <w:t>iat</w:t>
      </w:r>
      <w:r w:rsidRPr="00EA0631">
        <w:rPr>
          <w:rFonts w:asciiTheme="majorHAnsi" w:hAnsiTheme="majorHAnsi"/>
          <w:b/>
          <w:i/>
          <w:sz w:val="22"/>
          <w:szCs w:val="22"/>
        </w:rPr>
        <w:t>e</w:t>
      </w:r>
      <w:r w:rsidRPr="00EA0631">
        <w:rPr>
          <w:rFonts w:asciiTheme="majorHAnsi" w:hAnsiTheme="majorHAnsi"/>
          <w:b/>
          <w:i/>
          <w:spacing w:val="-4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-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Blac</w:t>
      </w:r>
      <w:r w:rsidRPr="00EA0631">
        <w:rPr>
          <w:rFonts w:asciiTheme="majorHAnsi" w:hAnsiTheme="majorHAnsi"/>
          <w:spacing w:val="-10"/>
          <w:sz w:val="22"/>
          <w:szCs w:val="22"/>
        </w:rPr>
        <w:t>k</w:t>
      </w:r>
      <w:r w:rsidRPr="00EA0631">
        <w:rPr>
          <w:rFonts w:asciiTheme="majorHAnsi" w:hAnsiTheme="majorHAnsi"/>
          <w:spacing w:val="1"/>
          <w:sz w:val="22"/>
          <w:szCs w:val="22"/>
        </w:rPr>
        <w:t>’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Dep</w:t>
      </w:r>
      <w:r w:rsidRPr="00EA0631">
        <w:rPr>
          <w:rFonts w:asciiTheme="majorHAnsi" w:hAnsiTheme="majorHAnsi"/>
          <w:spacing w:val="-9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rtmen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Sto</w:t>
      </w:r>
      <w:r w:rsidRPr="00EA0631">
        <w:rPr>
          <w:rFonts w:asciiTheme="majorHAnsi" w:hAnsiTheme="majorHAnsi"/>
          <w:spacing w:val="-10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Columbi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EA0631">
        <w:rPr>
          <w:rFonts w:asciiTheme="majorHAnsi" w:hAnsiTheme="majorHAnsi"/>
          <w:sz w:val="22"/>
          <w:szCs w:val="22"/>
        </w:rPr>
        <w:t>C</w:t>
      </w:r>
      <w:r w:rsidRPr="00EA0631">
        <w:rPr>
          <w:rFonts w:asciiTheme="majorHAnsi" w:hAnsiTheme="majorHAnsi"/>
          <w:sz w:val="22"/>
          <w:szCs w:val="22"/>
        </w:rPr>
        <w:t xml:space="preserve">                                        </w:t>
      </w:r>
      <w:r w:rsidRPr="00EA0631">
        <w:rPr>
          <w:rFonts w:asciiTheme="majorHAnsi" w:hAnsiTheme="majorHAnsi"/>
          <w:spacing w:val="16"/>
          <w:sz w:val="22"/>
          <w:szCs w:val="22"/>
        </w:rPr>
        <w:t xml:space="preserve"> </w:t>
      </w:r>
      <w:r w:rsidR="00EA0631">
        <w:rPr>
          <w:rFonts w:asciiTheme="majorHAnsi" w:hAnsiTheme="majorHAnsi"/>
          <w:sz w:val="22"/>
          <w:szCs w:val="22"/>
        </w:rPr>
        <w:t>2018</w:t>
      </w:r>
      <w:r w:rsidRPr="00EA0631">
        <w:rPr>
          <w:rFonts w:asciiTheme="majorHAnsi" w:hAnsiTheme="majorHAnsi"/>
          <w:sz w:val="22"/>
          <w:szCs w:val="22"/>
        </w:rPr>
        <w:t xml:space="preserve"> - </w:t>
      </w:r>
      <w:r w:rsidR="00EA0631">
        <w:rPr>
          <w:rFonts w:asciiTheme="majorHAnsi" w:hAnsiTheme="majorHAnsi"/>
          <w:sz w:val="22"/>
          <w:szCs w:val="22"/>
        </w:rPr>
        <w:t>2019</w:t>
      </w:r>
    </w:p>
    <w:p w14:paraId="1C1BA8A7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21C92F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300AF4" w14:textId="77777777" w:rsidR="006B1F8E" w:rsidRPr="00EA0631" w:rsidRDefault="006B1F8E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39212EA6" w14:textId="77777777" w:rsidR="006B1F8E" w:rsidRPr="00EA0631" w:rsidRDefault="00D63B6F">
      <w:pPr>
        <w:ind w:left="4256" w:right="4235"/>
        <w:jc w:val="center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spacing w:val="2"/>
          <w:w w:val="99"/>
          <w:sz w:val="22"/>
          <w:szCs w:val="22"/>
          <w:u w:color="000000"/>
        </w:rPr>
        <w:t>Person</w:t>
      </w:r>
      <w:r w:rsidRPr="00EA0631">
        <w:rPr>
          <w:rFonts w:asciiTheme="majorHAnsi" w:hAnsiTheme="majorHAnsi"/>
          <w:b/>
          <w:spacing w:val="-8"/>
          <w:w w:val="99"/>
          <w:sz w:val="22"/>
          <w:szCs w:val="22"/>
          <w:u w:color="000000"/>
        </w:rPr>
        <w:t>a</w:t>
      </w:r>
      <w:r w:rsidRPr="00EA0631">
        <w:rPr>
          <w:rFonts w:asciiTheme="majorHAnsi" w:hAnsiTheme="majorHAnsi"/>
          <w:b/>
          <w:sz w:val="22"/>
          <w:szCs w:val="22"/>
          <w:u w:color="000000"/>
        </w:rPr>
        <w:t>l</w:t>
      </w:r>
    </w:p>
    <w:p w14:paraId="49076162" w14:textId="77777777" w:rsidR="006B1F8E" w:rsidRPr="00EA0631" w:rsidRDefault="00D63B6F">
      <w:pPr>
        <w:spacing w:before="3" w:line="246" w:lineRule="auto"/>
        <w:ind w:left="140" w:right="378"/>
        <w:jc w:val="both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pacing w:val="1"/>
          <w:sz w:val="22"/>
          <w:szCs w:val="22"/>
        </w:rPr>
        <w:t>Exce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mo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tea</w:t>
      </w:r>
      <w:r w:rsidRPr="00EA0631">
        <w:rPr>
          <w:rFonts w:asciiTheme="majorHAnsi" w:hAnsiTheme="majorHAnsi"/>
          <w:sz w:val="22"/>
          <w:szCs w:val="22"/>
        </w:rPr>
        <w:t>m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spo</w:t>
      </w:r>
      <w:r w:rsidRPr="00EA0631">
        <w:rPr>
          <w:rFonts w:asciiTheme="majorHAnsi" w:hAnsiTheme="majorHAnsi"/>
          <w:spacing w:val="-11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>ts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bu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als</w:t>
      </w:r>
      <w:r w:rsidRPr="00EA0631">
        <w:rPr>
          <w:rFonts w:asciiTheme="majorHAnsi" w:hAnsiTheme="majorHAnsi"/>
          <w:sz w:val="22"/>
          <w:szCs w:val="22"/>
        </w:rPr>
        <w:t>o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enjo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tennis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1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>ol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>ishing</w:t>
      </w:r>
      <w:r w:rsidRPr="00EA0631">
        <w:rPr>
          <w:rFonts w:asciiTheme="majorHAnsi" w:hAnsiTheme="majorHAnsi"/>
          <w:sz w:val="22"/>
          <w:szCs w:val="22"/>
        </w:rPr>
        <w:t xml:space="preserve">. 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5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>ik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A0631">
        <w:rPr>
          <w:rFonts w:asciiTheme="majorHAnsi" w:hAnsiTheme="majorHAnsi"/>
          <w:sz w:val="22"/>
          <w:szCs w:val="22"/>
        </w:rPr>
        <w:t>o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or</w:t>
      </w:r>
      <w:r w:rsidRPr="00EA0631">
        <w:rPr>
          <w:rFonts w:asciiTheme="majorHAnsi" w:hAnsiTheme="majorHAnsi"/>
          <w:spacing w:val="-12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>aniz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bik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hikes, </w:t>
      </w:r>
      <w:r w:rsidRPr="00EA0631">
        <w:rPr>
          <w:rFonts w:asciiTheme="majorHAnsi" w:hAnsiTheme="majorHAnsi"/>
          <w:sz w:val="22"/>
          <w:szCs w:val="22"/>
        </w:rPr>
        <w:t xml:space="preserve">wilderness camping trips, sightseeing tours 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nd board game tournaments.  Enjoy</w:t>
      </w:r>
      <w:r w:rsidRPr="00EA063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photograph</w:t>
      </w:r>
      <w:r w:rsidRPr="00EA0631">
        <w:rPr>
          <w:rFonts w:asciiTheme="majorHAnsi" w:hAnsiTheme="majorHAnsi"/>
          <w:spacing w:val="-11"/>
          <w:sz w:val="22"/>
          <w:szCs w:val="22"/>
        </w:rPr>
        <w:t>y</w:t>
      </w:r>
      <w:r w:rsidRPr="00EA0631">
        <w:rPr>
          <w:rFonts w:asciiTheme="majorHAnsi" w:hAnsiTheme="majorHAnsi"/>
          <w:sz w:val="22"/>
          <w:szCs w:val="22"/>
        </w:rPr>
        <w:t xml:space="preserve">. </w:t>
      </w:r>
      <w:r w:rsidRPr="00EA0631">
        <w:rPr>
          <w:rFonts w:asciiTheme="majorHAnsi" w:hAnsiTheme="majorHAnsi"/>
          <w:spacing w:val="1"/>
          <w:sz w:val="22"/>
          <w:szCs w:val="22"/>
        </w:rPr>
        <w:t>Membe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9"/>
          <w:sz w:val="22"/>
          <w:szCs w:val="22"/>
        </w:rPr>
        <w:t>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Nation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Hono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So</w:t>
      </w:r>
      <w:r w:rsidRPr="00EA0631">
        <w:rPr>
          <w:rFonts w:asciiTheme="majorHAnsi" w:hAnsiTheme="majorHAnsi"/>
          <w:spacing w:val="-10"/>
          <w:sz w:val="22"/>
          <w:szCs w:val="22"/>
        </w:rPr>
        <w:t>c</w:t>
      </w:r>
      <w:r w:rsidRPr="00EA0631">
        <w:rPr>
          <w:rFonts w:asciiTheme="majorHAnsi" w:hAnsiTheme="majorHAnsi"/>
          <w:spacing w:val="1"/>
          <w:sz w:val="22"/>
          <w:szCs w:val="22"/>
        </w:rPr>
        <w:t>iet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pla</w:t>
      </w:r>
      <w:r w:rsidRPr="00EA0631">
        <w:rPr>
          <w:rFonts w:asciiTheme="majorHAnsi" w:hAnsiTheme="majorHAnsi"/>
          <w:spacing w:val="-16"/>
          <w:sz w:val="22"/>
          <w:szCs w:val="22"/>
        </w:rPr>
        <w:t>y</w:t>
      </w:r>
      <w:r w:rsidRPr="00EA0631">
        <w:rPr>
          <w:rFonts w:asciiTheme="majorHAnsi" w:hAnsiTheme="majorHAnsi"/>
          <w:spacing w:val="1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footb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l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ba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>ketbal</w:t>
      </w:r>
      <w:r w:rsidRPr="00EA0631">
        <w:rPr>
          <w:rFonts w:asciiTheme="majorHAnsi" w:hAnsiTheme="majorHAnsi"/>
          <w:sz w:val="22"/>
          <w:szCs w:val="22"/>
        </w:rPr>
        <w:t>l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hig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sc</w:t>
      </w:r>
      <w:r w:rsidRPr="00EA0631">
        <w:rPr>
          <w:rFonts w:asciiTheme="majorHAnsi" w:hAnsiTheme="majorHAnsi"/>
          <w:spacing w:val="-10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>ool.</w:t>
      </w:r>
    </w:p>
    <w:p w14:paraId="3B2FC697" w14:textId="77777777" w:rsidR="006B1F8E" w:rsidRPr="00EA0631" w:rsidRDefault="006B1F8E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32E26E77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B49C61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E00437" w14:textId="77777777" w:rsidR="006B1F8E" w:rsidRPr="00EA0631" w:rsidRDefault="00D63B6F">
      <w:pPr>
        <w:ind w:left="4148" w:right="4121"/>
        <w:jc w:val="center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b/>
          <w:spacing w:val="1"/>
          <w:w w:val="99"/>
          <w:sz w:val="22"/>
          <w:szCs w:val="22"/>
          <w:u w:color="000000"/>
        </w:rPr>
        <w:t>Testimony</w:t>
      </w:r>
    </w:p>
    <w:p w14:paraId="570E76B0" w14:textId="77777777" w:rsidR="006B1F8E" w:rsidRPr="00EA0631" w:rsidRDefault="00D63B6F">
      <w:pPr>
        <w:spacing w:before="3" w:line="246" w:lineRule="auto"/>
        <w:ind w:left="140" w:right="148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>I was born and r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ared in a loving, Christian home and attended a strong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 xml:space="preserve">evangelical church.  One </w:t>
      </w:r>
      <w:r w:rsidRPr="00EA0631">
        <w:rPr>
          <w:rFonts w:asciiTheme="majorHAnsi" w:hAnsiTheme="majorHAnsi"/>
          <w:spacing w:val="1"/>
          <w:sz w:val="22"/>
          <w:szCs w:val="22"/>
        </w:rPr>
        <w:t>nigh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th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ag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si</w:t>
      </w:r>
      <w:r w:rsidRPr="00EA0631">
        <w:rPr>
          <w:rFonts w:asciiTheme="majorHAnsi" w:hAnsiTheme="majorHAnsi"/>
          <w:sz w:val="22"/>
          <w:szCs w:val="22"/>
        </w:rPr>
        <w:t>x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durin</w:t>
      </w:r>
      <w:r w:rsidRPr="00EA0631">
        <w:rPr>
          <w:rFonts w:asciiTheme="majorHAnsi" w:hAnsiTheme="majorHAnsi"/>
          <w:sz w:val="22"/>
          <w:szCs w:val="22"/>
        </w:rPr>
        <w:t>g</w:t>
      </w:r>
      <w:r w:rsidRPr="00EA063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famil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devotion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I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EA0631">
        <w:rPr>
          <w:rFonts w:asciiTheme="majorHAnsi" w:hAnsiTheme="majorHAnsi"/>
          <w:spacing w:val="-10"/>
          <w:sz w:val="22"/>
          <w:szCs w:val="22"/>
        </w:rPr>
        <w:t>c</w:t>
      </w:r>
      <w:r w:rsidRPr="00EA0631">
        <w:rPr>
          <w:rFonts w:asciiTheme="majorHAnsi" w:hAnsiTheme="majorHAnsi"/>
          <w:spacing w:val="1"/>
          <w:sz w:val="22"/>
          <w:szCs w:val="22"/>
        </w:rPr>
        <w:t>knowled</w:t>
      </w:r>
      <w:r w:rsidRPr="00EA0631">
        <w:rPr>
          <w:rFonts w:asciiTheme="majorHAnsi" w:hAnsiTheme="majorHAnsi"/>
          <w:spacing w:val="-12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sinfuln</w:t>
      </w:r>
      <w:r w:rsidRPr="00EA0631">
        <w:rPr>
          <w:rFonts w:asciiTheme="majorHAnsi" w:hAnsiTheme="majorHAnsi"/>
          <w:spacing w:val="-9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ss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rep</w:t>
      </w:r>
      <w:r w:rsidRPr="00EA0631">
        <w:rPr>
          <w:rFonts w:asciiTheme="majorHAnsi" w:hAnsiTheme="majorHAnsi"/>
          <w:spacing w:val="-9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nte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my</w:t>
      </w:r>
    </w:p>
    <w:p w14:paraId="60EC2D6E" w14:textId="77777777" w:rsidR="006B1F8E" w:rsidRPr="00EA0631" w:rsidRDefault="00D63B6F">
      <w:pPr>
        <w:spacing w:line="246" w:lineRule="auto"/>
        <w:ind w:left="140" w:right="91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>sins and by faith re</w:t>
      </w:r>
      <w:r w:rsidRPr="00EA0631">
        <w:rPr>
          <w:rFonts w:asciiTheme="majorHAnsi" w:hAnsiTheme="majorHAnsi"/>
          <w:spacing w:val="-11"/>
          <w:sz w:val="22"/>
          <w:szCs w:val="22"/>
        </w:rPr>
        <w:t>c</w:t>
      </w:r>
      <w:r w:rsidRPr="00EA0631">
        <w:rPr>
          <w:rFonts w:asciiTheme="majorHAnsi" w:hAnsiTheme="majorHAnsi"/>
          <w:sz w:val="22"/>
          <w:szCs w:val="22"/>
        </w:rPr>
        <w:t>eived Christ into my life to be my</w:t>
      </w:r>
      <w:r w:rsidRPr="00EA063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Savior.  Unfortunately, in the t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n years th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t followed, my behavior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differed little from my uns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ved friends.</w:t>
      </w:r>
    </w:p>
    <w:p w14:paraId="5F97B997" w14:textId="77777777" w:rsidR="006B1F8E" w:rsidRPr="00EA0631" w:rsidRDefault="006B1F8E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5AB7AD85" w14:textId="77777777" w:rsidR="006B1F8E" w:rsidRPr="00EA0631" w:rsidRDefault="00D63B6F">
      <w:pPr>
        <w:spacing w:line="246" w:lineRule="auto"/>
        <w:ind w:left="140" w:right="146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>Lasting chan</w:t>
      </w:r>
      <w:r w:rsidRPr="00EA0631">
        <w:rPr>
          <w:rFonts w:asciiTheme="majorHAnsi" w:hAnsiTheme="majorHAnsi"/>
          <w:spacing w:val="-12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 xml:space="preserve">e, however, did </w:t>
      </w:r>
      <w:r w:rsidRPr="00EA0631">
        <w:rPr>
          <w:rFonts w:asciiTheme="majorHAnsi" w:hAnsiTheme="majorHAnsi"/>
          <w:sz w:val="22"/>
          <w:szCs w:val="22"/>
        </w:rPr>
        <w:t>come in my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junior year in hi</w:t>
      </w:r>
      <w:r w:rsidRPr="00EA0631">
        <w:rPr>
          <w:rFonts w:asciiTheme="majorHAnsi" w:hAnsiTheme="majorHAnsi"/>
          <w:spacing w:val="-11"/>
          <w:sz w:val="22"/>
          <w:szCs w:val="22"/>
        </w:rPr>
        <w:t>g</w:t>
      </w:r>
      <w:r w:rsidRPr="00EA0631">
        <w:rPr>
          <w:rFonts w:asciiTheme="majorHAnsi" w:hAnsiTheme="majorHAnsi"/>
          <w:sz w:val="22"/>
          <w:szCs w:val="22"/>
        </w:rPr>
        <w:t>h school when I recommitted my</w:t>
      </w:r>
      <w:r w:rsidRPr="00EA063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life to Christ at a youth confer</w:t>
      </w:r>
      <w:r w:rsidRPr="00EA0631">
        <w:rPr>
          <w:rFonts w:asciiTheme="majorHAnsi" w:hAnsiTheme="majorHAnsi"/>
          <w:spacing w:val="-11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nce.  Out of this experience came true rep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 xml:space="preserve">ntance, restitution, and a </w:t>
      </w:r>
      <w:r w:rsidRPr="00EA0631">
        <w:rPr>
          <w:rFonts w:asciiTheme="majorHAnsi" w:hAnsiTheme="majorHAnsi"/>
          <w:spacing w:val="1"/>
          <w:sz w:val="22"/>
          <w:szCs w:val="22"/>
        </w:rPr>
        <w:t>patter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hol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living</w:t>
      </w:r>
      <w:r w:rsidRPr="00EA0631">
        <w:rPr>
          <w:rFonts w:asciiTheme="majorHAnsi" w:hAnsiTheme="majorHAnsi"/>
          <w:sz w:val="22"/>
          <w:szCs w:val="22"/>
        </w:rPr>
        <w:t xml:space="preserve">. 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0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>ail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pra</w:t>
      </w:r>
      <w:r w:rsidRPr="00EA0631">
        <w:rPr>
          <w:rFonts w:asciiTheme="majorHAnsi" w:hAnsiTheme="majorHAnsi"/>
          <w:spacing w:val="-12"/>
          <w:sz w:val="22"/>
          <w:szCs w:val="22"/>
        </w:rPr>
        <w:t>y</w:t>
      </w:r>
      <w:r w:rsidRPr="00EA0631">
        <w:rPr>
          <w:rFonts w:asciiTheme="majorHAnsi" w:hAnsiTheme="majorHAnsi"/>
          <w:spacing w:val="1"/>
          <w:sz w:val="22"/>
          <w:szCs w:val="22"/>
        </w:rPr>
        <w:t>er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Bi</w:t>
      </w:r>
      <w:r w:rsidRPr="00EA0631">
        <w:rPr>
          <w:rFonts w:asciiTheme="majorHAnsi" w:hAnsiTheme="majorHAnsi"/>
          <w:spacing w:val="-9"/>
          <w:sz w:val="22"/>
          <w:szCs w:val="22"/>
        </w:rPr>
        <w:t>b</w:t>
      </w:r>
      <w:r w:rsidRPr="00EA0631">
        <w:rPr>
          <w:rFonts w:asciiTheme="majorHAnsi" w:hAnsiTheme="majorHAnsi"/>
          <w:spacing w:val="1"/>
          <w:sz w:val="22"/>
          <w:szCs w:val="22"/>
        </w:rPr>
        <w:t>l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rea</w:t>
      </w:r>
      <w:r w:rsidRPr="00EA0631">
        <w:rPr>
          <w:rFonts w:asciiTheme="majorHAnsi" w:hAnsiTheme="majorHAnsi"/>
          <w:spacing w:val="-9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>ing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wit</w:t>
      </w:r>
      <w:r w:rsidRPr="00EA0631">
        <w:rPr>
          <w:rFonts w:asciiTheme="majorHAnsi" w:hAnsiTheme="majorHAnsi"/>
          <w:spacing w:val="-10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>essin</w:t>
      </w:r>
      <w:r w:rsidRPr="00EA0631">
        <w:rPr>
          <w:rFonts w:asciiTheme="majorHAnsi" w:hAnsiTheme="majorHAnsi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>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conf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ssio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si</w:t>
      </w:r>
      <w:r w:rsidRPr="00EA0631">
        <w:rPr>
          <w:rFonts w:asciiTheme="majorHAnsi" w:hAnsiTheme="majorHAnsi"/>
          <w:spacing w:val="-10"/>
          <w:sz w:val="22"/>
          <w:szCs w:val="22"/>
        </w:rPr>
        <w:t>n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becam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my </w:t>
      </w:r>
      <w:r w:rsidRPr="00EA0631">
        <w:rPr>
          <w:rFonts w:asciiTheme="majorHAnsi" w:hAnsiTheme="majorHAnsi"/>
          <w:sz w:val="22"/>
          <w:szCs w:val="22"/>
        </w:rPr>
        <w:t>personal routine.</w:t>
      </w:r>
    </w:p>
    <w:p w14:paraId="5388B516" w14:textId="77777777" w:rsidR="006B1F8E" w:rsidRPr="00EA0631" w:rsidRDefault="006B1F8E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3E97EACE" w14:textId="77777777" w:rsidR="006B1F8E" w:rsidRPr="00EA0631" w:rsidRDefault="00D63B6F">
      <w:pPr>
        <w:spacing w:line="246" w:lineRule="auto"/>
        <w:ind w:left="140" w:right="146"/>
        <w:rPr>
          <w:rFonts w:asciiTheme="majorHAnsi" w:hAnsiTheme="majorHAnsi"/>
          <w:sz w:val="22"/>
          <w:szCs w:val="22"/>
        </w:rPr>
      </w:pPr>
      <w:r w:rsidRPr="00EA0631">
        <w:rPr>
          <w:rFonts w:asciiTheme="majorHAnsi" w:hAnsiTheme="majorHAnsi"/>
          <w:sz w:val="22"/>
          <w:szCs w:val="22"/>
        </w:rPr>
        <w:t>My act of spiritual r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newal in high school also resulted in a gre</w:t>
      </w:r>
      <w:r w:rsidRPr="00EA0631">
        <w:rPr>
          <w:rFonts w:asciiTheme="majorHAnsi" w:hAnsiTheme="majorHAnsi"/>
          <w:spacing w:val="-11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>ter involvement in church ministry from which came</w:t>
      </w:r>
      <w:r w:rsidRPr="00EA063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the following: a discovery</w:t>
      </w:r>
      <w:r w:rsidRPr="00EA063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of my gi</w:t>
      </w:r>
      <w:r w:rsidRPr="00EA0631">
        <w:rPr>
          <w:rFonts w:asciiTheme="majorHAnsi" w:hAnsiTheme="majorHAnsi"/>
          <w:spacing w:val="-10"/>
          <w:sz w:val="22"/>
          <w:szCs w:val="22"/>
        </w:rPr>
        <w:t>f</w:t>
      </w:r>
      <w:r w:rsidRPr="00EA0631">
        <w:rPr>
          <w:rFonts w:asciiTheme="majorHAnsi" w:hAnsiTheme="majorHAnsi"/>
          <w:sz w:val="22"/>
          <w:szCs w:val="22"/>
        </w:rPr>
        <w:t xml:space="preserve">ts for ministry, confirmation from </w:t>
      </w:r>
      <w:r w:rsidRPr="00EA0631">
        <w:rPr>
          <w:rFonts w:asciiTheme="majorHAnsi" w:hAnsiTheme="majorHAnsi"/>
          <w:spacing w:val="1"/>
          <w:sz w:val="22"/>
          <w:szCs w:val="22"/>
        </w:rPr>
        <w:t>fello</w:t>
      </w:r>
      <w:r w:rsidRPr="00EA0631">
        <w:rPr>
          <w:rFonts w:asciiTheme="majorHAnsi" w:hAnsiTheme="majorHAnsi"/>
          <w:sz w:val="22"/>
          <w:szCs w:val="22"/>
        </w:rPr>
        <w:t>w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b</w:t>
      </w:r>
      <w:r w:rsidRPr="00EA0631">
        <w:rPr>
          <w:rFonts w:asciiTheme="majorHAnsi" w:hAnsiTheme="majorHAnsi"/>
          <w:spacing w:val="-11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liever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0"/>
          <w:sz w:val="22"/>
          <w:szCs w:val="22"/>
        </w:rPr>
        <w:t>o</w:t>
      </w:r>
      <w:r w:rsidRPr="00EA0631">
        <w:rPr>
          <w:rFonts w:asciiTheme="majorHAnsi" w:hAnsiTheme="majorHAnsi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ministr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effe</w:t>
      </w:r>
      <w:r w:rsidRPr="00EA0631">
        <w:rPr>
          <w:rFonts w:asciiTheme="majorHAnsi" w:hAnsiTheme="majorHAnsi"/>
          <w:spacing w:val="-9"/>
          <w:sz w:val="22"/>
          <w:szCs w:val="22"/>
        </w:rPr>
        <w:t>c</w:t>
      </w:r>
      <w:r w:rsidRPr="00EA0631">
        <w:rPr>
          <w:rFonts w:asciiTheme="majorHAnsi" w:hAnsiTheme="majorHAnsi"/>
          <w:spacing w:val="1"/>
          <w:sz w:val="22"/>
          <w:szCs w:val="22"/>
        </w:rPr>
        <w:t>tivenes</w:t>
      </w:r>
      <w:r w:rsidRPr="00EA0631">
        <w:rPr>
          <w:rFonts w:asciiTheme="majorHAnsi" w:hAnsiTheme="majorHAnsi"/>
          <w:spacing w:val="-9"/>
          <w:sz w:val="22"/>
          <w:szCs w:val="22"/>
        </w:rPr>
        <w:t>s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an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z w:val="22"/>
          <w:szCs w:val="22"/>
        </w:rPr>
        <w:t>a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d</w:t>
      </w:r>
      <w:r w:rsidRPr="00EA0631">
        <w:rPr>
          <w:rFonts w:asciiTheme="majorHAnsi" w:hAnsiTheme="majorHAnsi"/>
          <w:spacing w:val="-10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ep</w:t>
      </w:r>
      <w:r w:rsidRPr="00EA0631">
        <w:rPr>
          <w:rFonts w:asciiTheme="majorHAnsi" w:hAnsiTheme="majorHAnsi"/>
          <w:sz w:val="22"/>
          <w:szCs w:val="22"/>
        </w:rPr>
        <w:t>,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inne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1"/>
          <w:sz w:val="22"/>
          <w:szCs w:val="22"/>
        </w:rPr>
        <w:t>desir</w:t>
      </w:r>
      <w:r w:rsidRPr="00EA0631">
        <w:rPr>
          <w:rFonts w:asciiTheme="majorHAnsi" w:hAnsiTheme="majorHAnsi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0"/>
          <w:sz w:val="22"/>
          <w:szCs w:val="22"/>
        </w:rPr>
        <w:t>f</w:t>
      </w:r>
      <w:r w:rsidRPr="00EA0631">
        <w:rPr>
          <w:rFonts w:asciiTheme="majorHAnsi" w:hAnsiTheme="majorHAnsi"/>
          <w:spacing w:val="1"/>
          <w:sz w:val="22"/>
          <w:szCs w:val="22"/>
        </w:rPr>
        <w:t>o</w:t>
      </w:r>
      <w:r w:rsidRPr="00EA0631">
        <w:rPr>
          <w:rFonts w:asciiTheme="majorHAnsi" w:hAnsiTheme="majorHAnsi"/>
          <w:sz w:val="22"/>
          <w:szCs w:val="22"/>
        </w:rPr>
        <w:t>r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minist</w:t>
      </w:r>
      <w:r w:rsidRPr="00EA0631">
        <w:rPr>
          <w:rFonts w:asciiTheme="majorHAnsi" w:hAnsiTheme="majorHAnsi"/>
          <w:spacing w:val="-9"/>
          <w:sz w:val="22"/>
          <w:szCs w:val="22"/>
        </w:rPr>
        <w:t>e</w:t>
      </w:r>
      <w:r w:rsidRPr="00EA0631">
        <w:rPr>
          <w:rFonts w:asciiTheme="majorHAnsi" w:hAnsiTheme="majorHAnsi"/>
          <w:spacing w:val="1"/>
          <w:sz w:val="22"/>
          <w:szCs w:val="22"/>
        </w:rPr>
        <w:t>rin</w:t>
      </w:r>
      <w:r w:rsidRPr="00EA0631">
        <w:rPr>
          <w:rFonts w:asciiTheme="majorHAnsi" w:hAnsiTheme="majorHAnsi"/>
          <w:sz w:val="22"/>
          <w:szCs w:val="22"/>
        </w:rPr>
        <w:t>g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A0631">
        <w:rPr>
          <w:rFonts w:asciiTheme="majorHAnsi" w:hAnsiTheme="majorHAnsi"/>
          <w:sz w:val="22"/>
          <w:szCs w:val="22"/>
        </w:rPr>
        <w:t>o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17"/>
          <w:sz w:val="22"/>
          <w:szCs w:val="22"/>
        </w:rPr>
        <w:t>y</w:t>
      </w:r>
      <w:r w:rsidRPr="00EA0631">
        <w:rPr>
          <w:rFonts w:asciiTheme="majorHAnsi" w:hAnsiTheme="majorHAnsi"/>
          <w:spacing w:val="1"/>
          <w:sz w:val="22"/>
          <w:szCs w:val="22"/>
        </w:rPr>
        <w:t>out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1"/>
          <w:sz w:val="22"/>
          <w:szCs w:val="22"/>
        </w:rPr>
        <w:t xml:space="preserve"> in </w:t>
      </w:r>
      <w:r w:rsidRPr="00EA0631">
        <w:rPr>
          <w:rFonts w:asciiTheme="majorHAnsi" w:hAnsiTheme="majorHAnsi"/>
          <w:sz w:val="22"/>
          <w:szCs w:val="22"/>
        </w:rPr>
        <w:t xml:space="preserve">a local church setting.  The </w:t>
      </w:r>
      <w:r w:rsidRPr="00EA0631">
        <w:rPr>
          <w:rFonts w:asciiTheme="majorHAnsi" w:hAnsiTheme="majorHAnsi"/>
          <w:spacing w:val="-15"/>
          <w:sz w:val="22"/>
          <w:szCs w:val="22"/>
        </w:rPr>
        <w:t>y</w:t>
      </w:r>
      <w:r w:rsidRPr="00EA0631">
        <w:rPr>
          <w:rFonts w:asciiTheme="majorHAnsi" w:hAnsiTheme="majorHAnsi"/>
          <w:sz w:val="22"/>
          <w:szCs w:val="22"/>
        </w:rPr>
        <w:t xml:space="preserve">ears of training at Columbia </w:t>
      </w:r>
      <w:r w:rsidRPr="00EA0631">
        <w:rPr>
          <w:rFonts w:asciiTheme="majorHAnsi" w:hAnsiTheme="majorHAnsi"/>
          <w:spacing w:val="-11"/>
          <w:sz w:val="22"/>
          <w:szCs w:val="22"/>
        </w:rPr>
        <w:t>I</w:t>
      </w:r>
      <w:r w:rsidRPr="00EA0631">
        <w:rPr>
          <w:rFonts w:asciiTheme="majorHAnsi" w:hAnsiTheme="majorHAnsi"/>
          <w:sz w:val="22"/>
          <w:szCs w:val="22"/>
        </w:rPr>
        <w:t>nternational University h</w:t>
      </w:r>
      <w:r w:rsidRPr="00EA0631">
        <w:rPr>
          <w:rFonts w:asciiTheme="majorHAnsi" w:hAnsiTheme="majorHAnsi"/>
          <w:spacing w:val="-10"/>
          <w:sz w:val="22"/>
          <w:szCs w:val="22"/>
        </w:rPr>
        <w:t>a</w:t>
      </w:r>
      <w:r w:rsidRPr="00EA0631">
        <w:rPr>
          <w:rFonts w:asciiTheme="majorHAnsi" w:hAnsiTheme="majorHAnsi"/>
          <w:sz w:val="22"/>
          <w:szCs w:val="22"/>
        </w:rPr>
        <w:t xml:space="preserve">ve refined </w:t>
      </w:r>
      <w:r w:rsidRPr="00EA0631">
        <w:rPr>
          <w:rFonts w:asciiTheme="majorHAnsi" w:hAnsiTheme="majorHAnsi"/>
          <w:spacing w:val="-7"/>
          <w:sz w:val="22"/>
          <w:szCs w:val="22"/>
        </w:rPr>
        <w:t>m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8"/>
          <w:sz w:val="22"/>
          <w:szCs w:val="22"/>
        </w:rPr>
        <w:t>s</w:t>
      </w:r>
      <w:r w:rsidRPr="00EA0631">
        <w:rPr>
          <w:rFonts w:asciiTheme="majorHAnsi" w:hAnsiTheme="majorHAnsi"/>
          <w:spacing w:val="-7"/>
          <w:sz w:val="22"/>
          <w:szCs w:val="22"/>
        </w:rPr>
        <w:t>k</w:t>
      </w:r>
      <w:r w:rsidRPr="00EA0631">
        <w:rPr>
          <w:rFonts w:asciiTheme="majorHAnsi" w:hAnsiTheme="majorHAnsi"/>
          <w:spacing w:val="8"/>
          <w:sz w:val="22"/>
          <w:szCs w:val="22"/>
        </w:rPr>
        <w:t>i</w:t>
      </w:r>
      <w:r w:rsidRPr="00EA0631">
        <w:rPr>
          <w:rFonts w:asciiTheme="majorHAnsi" w:hAnsiTheme="majorHAnsi"/>
          <w:spacing w:val="-7"/>
          <w:sz w:val="22"/>
          <w:szCs w:val="22"/>
        </w:rPr>
        <w:t>l</w:t>
      </w:r>
      <w:r w:rsidRPr="00EA0631">
        <w:rPr>
          <w:rFonts w:asciiTheme="majorHAnsi" w:hAnsiTheme="majorHAnsi"/>
          <w:spacing w:val="8"/>
          <w:sz w:val="22"/>
          <w:szCs w:val="22"/>
        </w:rPr>
        <w:t>l</w:t>
      </w:r>
      <w:r w:rsidRPr="00EA0631">
        <w:rPr>
          <w:rFonts w:asciiTheme="majorHAnsi" w:hAnsiTheme="majorHAnsi"/>
          <w:sz w:val="22"/>
          <w:szCs w:val="22"/>
        </w:rPr>
        <w:t>s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6"/>
          <w:sz w:val="22"/>
          <w:szCs w:val="22"/>
        </w:rPr>
        <w:t>a</w:t>
      </w:r>
      <w:r w:rsidRPr="00EA0631">
        <w:rPr>
          <w:rFonts w:asciiTheme="majorHAnsi" w:hAnsiTheme="majorHAnsi"/>
          <w:spacing w:val="-7"/>
          <w:sz w:val="22"/>
          <w:szCs w:val="22"/>
        </w:rPr>
        <w:t>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7"/>
          <w:sz w:val="22"/>
          <w:szCs w:val="22"/>
        </w:rPr>
        <w:t>s</w:t>
      </w:r>
      <w:r w:rsidRPr="00EA0631">
        <w:rPr>
          <w:rFonts w:asciiTheme="majorHAnsi" w:hAnsiTheme="majorHAnsi"/>
          <w:spacing w:val="8"/>
          <w:sz w:val="22"/>
          <w:szCs w:val="22"/>
        </w:rPr>
        <w:t>t</w:t>
      </w:r>
      <w:r w:rsidRPr="00EA0631">
        <w:rPr>
          <w:rFonts w:asciiTheme="majorHAnsi" w:hAnsiTheme="majorHAnsi"/>
          <w:spacing w:val="-7"/>
          <w:sz w:val="22"/>
          <w:szCs w:val="22"/>
        </w:rPr>
        <w:t>r</w:t>
      </w:r>
      <w:r w:rsidRPr="00EA0631">
        <w:rPr>
          <w:rFonts w:asciiTheme="majorHAnsi" w:hAnsiTheme="majorHAnsi"/>
          <w:spacing w:val="6"/>
          <w:sz w:val="22"/>
          <w:szCs w:val="22"/>
        </w:rPr>
        <w:t>e</w:t>
      </w:r>
      <w:r w:rsidRPr="00EA0631">
        <w:rPr>
          <w:rFonts w:asciiTheme="majorHAnsi" w:hAnsiTheme="majorHAnsi"/>
          <w:spacing w:val="-7"/>
          <w:sz w:val="22"/>
          <w:szCs w:val="22"/>
        </w:rPr>
        <w:t>n</w:t>
      </w:r>
      <w:r w:rsidRPr="00EA0631">
        <w:rPr>
          <w:rFonts w:asciiTheme="majorHAnsi" w:hAnsiTheme="majorHAnsi"/>
          <w:spacing w:val="5"/>
          <w:sz w:val="22"/>
          <w:szCs w:val="22"/>
        </w:rPr>
        <w:t>g</w:t>
      </w:r>
      <w:r w:rsidRPr="00EA0631">
        <w:rPr>
          <w:rFonts w:asciiTheme="majorHAnsi" w:hAnsiTheme="majorHAnsi"/>
          <w:spacing w:val="-7"/>
          <w:sz w:val="22"/>
          <w:szCs w:val="22"/>
        </w:rPr>
        <w:t>t</w:t>
      </w:r>
      <w:r w:rsidRPr="00EA0631">
        <w:rPr>
          <w:rFonts w:asciiTheme="majorHAnsi" w:hAnsiTheme="majorHAnsi"/>
          <w:spacing w:val="8"/>
          <w:sz w:val="22"/>
          <w:szCs w:val="22"/>
        </w:rPr>
        <w:t>h</w:t>
      </w:r>
      <w:r w:rsidRPr="00EA0631">
        <w:rPr>
          <w:rFonts w:asciiTheme="majorHAnsi" w:hAnsiTheme="majorHAnsi"/>
          <w:spacing w:val="-7"/>
          <w:sz w:val="22"/>
          <w:szCs w:val="22"/>
        </w:rPr>
        <w:t>e</w:t>
      </w:r>
      <w:r w:rsidRPr="00EA0631">
        <w:rPr>
          <w:rFonts w:asciiTheme="majorHAnsi" w:hAnsiTheme="majorHAnsi"/>
          <w:spacing w:val="6"/>
          <w:sz w:val="22"/>
          <w:szCs w:val="22"/>
        </w:rPr>
        <w:t>n</w:t>
      </w:r>
      <w:r w:rsidRPr="00EA0631">
        <w:rPr>
          <w:rFonts w:asciiTheme="majorHAnsi" w:hAnsiTheme="majorHAnsi"/>
          <w:spacing w:val="-7"/>
          <w:sz w:val="22"/>
          <w:szCs w:val="22"/>
        </w:rPr>
        <w:t>e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7"/>
          <w:sz w:val="22"/>
          <w:szCs w:val="22"/>
        </w:rPr>
        <w:t>m</w:t>
      </w:r>
      <w:r w:rsidRPr="00EA0631">
        <w:rPr>
          <w:rFonts w:asciiTheme="majorHAnsi" w:hAnsiTheme="majorHAnsi"/>
          <w:sz w:val="22"/>
          <w:szCs w:val="22"/>
        </w:rPr>
        <w:t>y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7"/>
          <w:sz w:val="22"/>
          <w:szCs w:val="22"/>
        </w:rPr>
        <w:t>c</w:t>
      </w:r>
      <w:r w:rsidRPr="00EA0631">
        <w:rPr>
          <w:rFonts w:asciiTheme="majorHAnsi" w:hAnsiTheme="majorHAnsi"/>
          <w:spacing w:val="-7"/>
          <w:sz w:val="22"/>
          <w:szCs w:val="22"/>
        </w:rPr>
        <w:t>o</w:t>
      </w:r>
      <w:r w:rsidRPr="00EA0631">
        <w:rPr>
          <w:rFonts w:asciiTheme="majorHAnsi" w:hAnsiTheme="majorHAnsi"/>
          <w:spacing w:val="8"/>
          <w:sz w:val="22"/>
          <w:szCs w:val="22"/>
        </w:rPr>
        <w:t>m</w:t>
      </w:r>
      <w:r w:rsidRPr="00EA0631">
        <w:rPr>
          <w:rFonts w:asciiTheme="majorHAnsi" w:hAnsiTheme="majorHAnsi"/>
          <w:spacing w:val="-7"/>
          <w:sz w:val="22"/>
          <w:szCs w:val="22"/>
        </w:rPr>
        <w:t>m</w:t>
      </w:r>
      <w:r w:rsidRPr="00EA0631">
        <w:rPr>
          <w:rFonts w:asciiTheme="majorHAnsi" w:hAnsiTheme="majorHAnsi"/>
          <w:spacing w:val="8"/>
          <w:sz w:val="22"/>
          <w:szCs w:val="22"/>
        </w:rPr>
        <w:t>i</w:t>
      </w:r>
      <w:r w:rsidRPr="00EA0631">
        <w:rPr>
          <w:rFonts w:asciiTheme="majorHAnsi" w:hAnsiTheme="majorHAnsi"/>
          <w:spacing w:val="-7"/>
          <w:sz w:val="22"/>
          <w:szCs w:val="22"/>
        </w:rPr>
        <w:t>t</w:t>
      </w:r>
      <w:r w:rsidRPr="00EA0631">
        <w:rPr>
          <w:rFonts w:asciiTheme="majorHAnsi" w:hAnsiTheme="majorHAnsi"/>
          <w:spacing w:val="8"/>
          <w:sz w:val="22"/>
          <w:szCs w:val="22"/>
        </w:rPr>
        <w:t>m</w:t>
      </w:r>
      <w:r w:rsidRPr="00EA0631">
        <w:rPr>
          <w:rFonts w:asciiTheme="majorHAnsi" w:hAnsiTheme="majorHAnsi"/>
          <w:spacing w:val="-7"/>
          <w:sz w:val="22"/>
          <w:szCs w:val="22"/>
        </w:rPr>
        <w:t>e</w:t>
      </w:r>
      <w:r w:rsidRPr="00EA0631">
        <w:rPr>
          <w:rFonts w:asciiTheme="majorHAnsi" w:hAnsiTheme="majorHAnsi"/>
          <w:spacing w:val="6"/>
          <w:sz w:val="22"/>
          <w:szCs w:val="22"/>
        </w:rPr>
        <w:t>n</w:t>
      </w:r>
      <w:r w:rsidRPr="00EA0631">
        <w:rPr>
          <w:rFonts w:asciiTheme="majorHAnsi" w:hAnsiTheme="majorHAnsi"/>
          <w:sz w:val="22"/>
          <w:szCs w:val="22"/>
        </w:rPr>
        <w:t>t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8"/>
          <w:sz w:val="22"/>
          <w:szCs w:val="22"/>
        </w:rPr>
        <w:t>t</w:t>
      </w:r>
      <w:r w:rsidRPr="00EA0631">
        <w:rPr>
          <w:rFonts w:asciiTheme="majorHAnsi" w:hAnsiTheme="majorHAnsi"/>
          <w:sz w:val="22"/>
          <w:szCs w:val="22"/>
        </w:rPr>
        <w:t>o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6"/>
          <w:sz w:val="22"/>
          <w:szCs w:val="22"/>
        </w:rPr>
        <w:t>c</w:t>
      </w:r>
      <w:r w:rsidRPr="00EA0631">
        <w:rPr>
          <w:rFonts w:asciiTheme="majorHAnsi" w:hAnsiTheme="majorHAnsi"/>
          <w:spacing w:val="-7"/>
          <w:sz w:val="22"/>
          <w:szCs w:val="22"/>
        </w:rPr>
        <w:t>h</w:t>
      </w:r>
      <w:r w:rsidRPr="00EA0631">
        <w:rPr>
          <w:rFonts w:asciiTheme="majorHAnsi" w:hAnsiTheme="majorHAnsi"/>
          <w:spacing w:val="6"/>
          <w:sz w:val="22"/>
          <w:szCs w:val="22"/>
        </w:rPr>
        <w:t>u</w:t>
      </w:r>
      <w:r w:rsidRPr="00EA0631">
        <w:rPr>
          <w:rFonts w:asciiTheme="majorHAnsi" w:hAnsiTheme="majorHAnsi"/>
          <w:spacing w:val="-7"/>
          <w:sz w:val="22"/>
          <w:szCs w:val="22"/>
        </w:rPr>
        <w:t>r</w:t>
      </w:r>
      <w:r w:rsidRPr="00EA0631">
        <w:rPr>
          <w:rFonts w:asciiTheme="majorHAnsi" w:hAnsiTheme="majorHAnsi"/>
          <w:spacing w:val="6"/>
          <w:sz w:val="22"/>
          <w:szCs w:val="22"/>
        </w:rPr>
        <w:t>c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6"/>
          <w:sz w:val="22"/>
          <w:szCs w:val="22"/>
        </w:rPr>
        <w:t>e</w:t>
      </w:r>
      <w:r w:rsidRPr="00EA0631">
        <w:rPr>
          <w:rFonts w:asciiTheme="majorHAnsi" w:hAnsiTheme="majorHAnsi"/>
          <w:spacing w:val="-7"/>
          <w:sz w:val="22"/>
          <w:szCs w:val="22"/>
        </w:rPr>
        <w:t>d</w:t>
      </w:r>
      <w:r w:rsidRPr="00EA0631">
        <w:rPr>
          <w:rFonts w:asciiTheme="majorHAnsi" w:hAnsiTheme="majorHAnsi"/>
          <w:spacing w:val="7"/>
          <w:sz w:val="22"/>
          <w:szCs w:val="22"/>
        </w:rPr>
        <w:t>u</w:t>
      </w:r>
      <w:r w:rsidRPr="00EA0631">
        <w:rPr>
          <w:rFonts w:asciiTheme="majorHAnsi" w:hAnsiTheme="majorHAnsi"/>
          <w:spacing w:val="-7"/>
          <w:sz w:val="22"/>
          <w:szCs w:val="22"/>
        </w:rPr>
        <w:t>c</w:t>
      </w:r>
      <w:r w:rsidRPr="00EA0631">
        <w:rPr>
          <w:rFonts w:asciiTheme="majorHAnsi" w:hAnsiTheme="majorHAnsi"/>
          <w:spacing w:val="5"/>
          <w:sz w:val="22"/>
          <w:szCs w:val="22"/>
        </w:rPr>
        <w:t>a</w:t>
      </w:r>
      <w:r w:rsidRPr="00EA0631">
        <w:rPr>
          <w:rFonts w:asciiTheme="majorHAnsi" w:hAnsiTheme="majorHAnsi"/>
          <w:spacing w:val="-7"/>
          <w:sz w:val="22"/>
          <w:szCs w:val="22"/>
        </w:rPr>
        <w:t>t</w:t>
      </w:r>
      <w:r w:rsidRPr="00EA0631">
        <w:rPr>
          <w:rFonts w:asciiTheme="majorHAnsi" w:hAnsiTheme="majorHAnsi"/>
          <w:spacing w:val="8"/>
          <w:sz w:val="22"/>
          <w:szCs w:val="22"/>
        </w:rPr>
        <w:t>i</w:t>
      </w:r>
      <w:r w:rsidRPr="00EA0631">
        <w:rPr>
          <w:rFonts w:asciiTheme="majorHAnsi" w:hAnsiTheme="majorHAnsi"/>
          <w:spacing w:val="-7"/>
          <w:sz w:val="22"/>
          <w:szCs w:val="22"/>
        </w:rPr>
        <w:t>o</w:t>
      </w:r>
      <w:r w:rsidRPr="00EA0631">
        <w:rPr>
          <w:rFonts w:asciiTheme="majorHAnsi" w:hAnsiTheme="majorHAnsi"/>
          <w:sz w:val="22"/>
          <w:szCs w:val="22"/>
        </w:rPr>
        <w:t>n</w:t>
      </w:r>
      <w:r w:rsidRPr="00EA063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-7"/>
          <w:sz w:val="22"/>
          <w:szCs w:val="22"/>
        </w:rPr>
        <w:t>a</w:t>
      </w:r>
      <w:r w:rsidRPr="00EA0631">
        <w:rPr>
          <w:rFonts w:asciiTheme="majorHAnsi" w:hAnsiTheme="majorHAnsi"/>
          <w:spacing w:val="6"/>
          <w:sz w:val="22"/>
          <w:szCs w:val="22"/>
        </w:rPr>
        <w:t>n</w:t>
      </w:r>
      <w:r w:rsidRPr="00EA0631">
        <w:rPr>
          <w:rFonts w:asciiTheme="majorHAnsi" w:hAnsiTheme="majorHAnsi"/>
          <w:sz w:val="22"/>
          <w:szCs w:val="22"/>
        </w:rPr>
        <w:t>d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y</w:t>
      </w:r>
      <w:r w:rsidRPr="00EA0631">
        <w:rPr>
          <w:rFonts w:asciiTheme="majorHAnsi" w:hAnsiTheme="majorHAnsi"/>
          <w:spacing w:val="7"/>
          <w:sz w:val="22"/>
          <w:szCs w:val="22"/>
        </w:rPr>
        <w:t>o</w:t>
      </w:r>
      <w:r w:rsidRPr="00EA0631">
        <w:rPr>
          <w:rFonts w:asciiTheme="majorHAnsi" w:hAnsiTheme="majorHAnsi"/>
          <w:spacing w:val="-7"/>
          <w:sz w:val="22"/>
          <w:szCs w:val="22"/>
        </w:rPr>
        <w:t>u</w:t>
      </w:r>
      <w:r w:rsidRPr="00EA0631">
        <w:rPr>
          <w:rFonts w:asciiTheme="majorHAnsi" w:hAnsiTheme="majorHAnsi"/>
          <w:spacing w:val="8"/>
          <w:sz w:val="22"/>
          <w:szCs w:val="22"/>
        </w:rPr>
        <w:t>t</w:t>
      </w:r>
      <w:r w:rsidRPr="00EA0631">
        <w:rPr>
          <w:rFonts w:asciiTheme="majorHAnsi" w:hAnsiTheme="majorHAnsi"/>
          <w:sz w:val="22"/>
          <w:szCs w:val="22"/>
        </w:rPr>
        <w:t>h</w:t>
      </w:r>
      <w:r w:rsidRPr="00EA06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A0631">
        <w:rPr>
          <w:rFonts w:asciiTheme="majorHAnsi" w:hAnsiTheme="majorHAnsi"/>
          <w:spacing w:val="8"/>
          <w:sz w:val="22"/>
          <w:szCs w:val="22"/>
        </w:rPr>
        <w:t>m</w:t>
      </w:r>
      <w:r w:rsidRPr="00EA0631">
        <w:rPr>
          <w:rFonts w:asciiTheme="majorHAnsi" w:hAnsiTheme="majorHAnsi"/>
          <w:spacing w:val="-7"/>
          <w:sz w:val="22"/>
          <w:szCs w:val="22"/>
        </w:rPr>
        <w:t>i</w:t>
      </w:r>
      <w:r w:rsidRPr="00EA0631">
        <w:rPr>
          <w:rFonts w:asciiTheme="majorHAnsi" w:hAnsiTheme="majorHAnsi"/>
          <w:spacing w:val="6"/>
          <w:sz w:val="22"/>
          <w:szCs w:val="22"/>
        </w:rPr>
        <w:t>n</w:t>
      </w:r>
      <w:r w:rsidRPr="00EA0631">
        <w:rPr>
          <w:rFonts w:asciiTheme="majorHAnsi" w:hAnsiTheme="majorHAnsi"/>
          <w:spacing w:val="-7"/>
          <w:sz w:val="22"/>
          <w:szCs w:val="22"/>
        </w:rPr>
        <w:t>i</w:t>
      </w:r>
      <w:r w:rsidRPr="00EA0631">
        <w:rPr>
          <w:rFonts w:asciiTheme="majorHAnsi" w:hAnsiTheme="majorHAnsi"/>
          <w:spacing w:val="8"/>
          <w:sz w:val="22"/>
          <w:szCs w:val="22"/>
        </w:rPr>
        <w:t>s</w:t>
      </w:r>
      <w:r w:rsidRPr="00EA0631">
        <w:rPr>
          <w:rFonts w:asciiTheme="majorHAnsi" w:hAnsiTheme="majorHAnsi"/>
          <w:spacing w:val="-7"/>
          <w:sz w:val="22"/>
          <w:szCs w:val="22"/>
        </w:rPr>
        <w:t>t</w:t>
      </w:r>
      <w:r w:rsidRPr="00EA0631">
        <w:rPr>
          <w:rFonts w:asciiTheme="majorHAnsi" w:hAnsiTheme="majorHAnsi"/>
          <w:spacing w:val="7"/>
          <w:sz w:val="22"/>
          <w:szCs w:val="22"/>
        </w:rPr>
        <w:t>r</w:t>
      </w:r>
      <w:r w:rsidRPr="00EA0631">
        <w:rPr>
          <w:rFonts w:asciiTheme="majorHAnsi" w:hAnsiTheme="majorHAnsi"/>
          <w:spacing w:val="-7"/>
          <w:sz w:val="22"/>
          <w:szCs w:val="22"/>
        </w:rPr>
        <w:t>y.</w:t>
      </w:r>
    </w:p>
    <w:p w14:paraId="6517A432" w14:textId="77777777" w:rsidR="006B1F8E" w:rsidRPr="00EA0631" w:rsidRDefault="006B1F8E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5702F751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D6C082" w14:textId="77777777" w:rsidR="006B1F8E" w:rsidRPr="00EA0631" w:rsidRDefault="006B1F8E">
      <w:pPr>
        <w:spacing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2"/>
        <w:gridCol w:w="2103"/>
        <w:gridCol w:w="3630"/>
      </w:tblGrid>
      <w:tr w:rsidR="006B1F8E" w:rsidRPr="00EA0631" w14:paraId="21CC519F" w14:textId="77777777">
        <w:trPr>
          <w:trHeight w:hRule="exact" w:val="681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74A40C25" w14:textId="77777777" w:rsidR="006B1F8E" w:rsidRPr="00EA0631" w:rsidRDefault="006B1F8E">
            <w:pPr>
              <w:spacing w:before="9" w:line="18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472EE3D" w14:textId="77777777" w:rsidR="006B1F8E" w:rsidRPr="00EA0631" w:rsidRDefault="006B1F8E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82A6B4E" w14:textId="77777777" w:rsidR="006B1F8E" w:rsidRPr="00EA0631" w:rsidRDefault="00D63B6F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>Mrs</w:t>
            </w:r>
            <w:r w:rsidRPr="00EA0631">
              <w:rPr>
                <w:rFonts w:asciiTheme="majorHAnsi" w:hAnsiTheme="majorHAnsi"/>
                <w:sz w:val="22"/>
                <w:szCs w:val="22"/>
              </w:rPr>
              <w:t>.</w:t>
            </w: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Cath</w:t>
            </w:r>
            <w:r w:rsidRPr="00EA0631">
              <w:rPr>
                <w:rFonts w:asciiTheme="majorHAnsi" w:hAnsiTheme="majorHAnsi"/>
                <w:spacing w:val="-11"/>
                <w:sz w:val="22"/>
                <w:szCs w:val="22"/>
              </w:rPr>
              <w:t>e</w:t>
            </w: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>rin</w:t>
            </w:r>
            <w:r w:rsidRPr="00EA0631">
              <w:rPr>
                <w:rFonts w:asciiTheme="majorHAnsi" w:hAnsiTheme="majorHAnsi"/>
                <w:sz w:val="22"/>
                <w:szCs w:val="22"/>
              </w:rPr>
              <w:t>e</w:t>
            </w: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Smith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6E6384AC" w14:textId="77777777" w:rsidR="006B1F8E" w:rsidRPr="00EA0631" w:rsidRDefault="00D63B6F">
            <w:pPr>
              <w:spacing w:before="63"/>
              <w:ind w:left="443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b/>
                <w:spacing w:val="1"/>
                <w:sz w:val="22"/>
                <w:szCs w:val="22"/>
                <w:u w:color="000000"/>
              </w:rPr>
              <w:t>References</w:t>
            </w:r>
          </w:p>
        </w:tc>
        <w:tc>
          <w:tcPr>
            <w:tcW w:w="3630" w:type="dxa"/>
            <w:tcBorders>
              <w:top w:val="nil"/>
              <w:left w:val="nil"/>
              <w:bottom w:val="nil"/>
              <w:right w:val="nil"/>
            </w:tcBorders>
          </w:tcPr>
          <w:p w14:paraId="7AE5A58E" w14:textId="77777777" w:rsidR="006B1F8E" w:rsidRPr="00EA0631" w:rsidRDefault="006B1F8E">
            <w:pPr>
              <w:spacing w:before="9" w:line="18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70D2827" w14:textId="77777777" w:rsidR="006B1F8E" w:rsidRPr="00EA0631" w:rsidRDefault="006B1F8E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ECA4BD7" w14:textId="77777777" w:rsidR="006B1F8E" w:rsidRPr="00EA0631" w:rsidRDefault="00D63B6F">
            <w:pPr>
              <w:ind w:left="344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Rev. James Elliot</w:t>
            </w:r>
          </w:p>
        </w:tc>
      </w:tr>
      <w:tr w:rsidR="006B1F8E" w:rsidRPr="00EA0631" w14:paraId="4F825AB1" w14:textId="77777777">
        <w:trPr>
          <w:trHeight w:hRule="exact" w:val="127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3664046C" w14:textId="77777777" w:rsidR="006B1F8E" w:rsidRPr="00EA0631" w:rsidRDefault="00D63B6F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1111 Clark Avenue</w:t>
            </w:r>
          </w:p>
          <w:p w14:paraId="360A7DE6" w14:textId="77777777" w:rsidR="006B1F8E" w:rsidRPr="00EA0631" w:rsidRDefault="00D63B6F">
            <w:pPr>
              <w:spacing w:before="7" w:line="246" w:lineRule="auto"/>
              <w:ind w:left="40" w:right="1461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Columbia, SC  29203 (803) 555-1122</w:t>
            </w:r>
          </w:p>
          <w:p w14:paraId="4B8CB227" w14:textId="77777777" w:rsidR="006B1F8E" w:rsidRPr="00EA0631" w:rsidRDefault="00D63B6F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Former Supervisor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6F9B5496" w14:textId="77777777" w:rsidR="006B1F8E" w:rsidRPr="00EA0631" w:rsidRDefault="006B1F8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nil"/>
              <w:right w:val="nil"/>
            </w:tcBorders>
          </w:tcPr>
          <w:p w14:paraId="3508F734" w14:textId="77777777" w:rsidR="006B1F8E" w:rsidRPr="00EA0631" w:rsidRDefault="00D63B6F">
            <w:pPr>
              <w:spacing w:line="260" w:lineRule="exact"/>
              <w:ind w:left="344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1234 Fifth Street</w:t>
            </w:r>
          </w:p>
          <w:p w14:paraId="34005158" w14:textId="77777777" w:rsidR="006B1F8E" w:rsidRPr="00EA0631" w:rsidRDefault="00D63B6F">
            <w:pPr>
              <w:spacing w:before="7" w:line="246" w:lineRule="auto"/>
              <w:ind w:left="344" w:right="1178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Charlotte, NC  28201 (704) 555-3333</w:t>
            </w:r>
          </w:p>
          <w:p w14:paraId="0B3D7371" w14:textId="77777777" w:rsidR="006B1F8E" w:rsidRPr="00EA0631" w:rsidRDefault="00D63B6F">
            <w:pPr>
              <w:ind w:left="344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Pastor - River Road Bible Church</w:t>
            </w:r>
          </w:p>
        </w:tc>
      </w:tr>
      <w:tr w:rsidR="006B1F8E" w:rsidRPr="00EA0631" w14:paraId="4956ADEF" w14:textId="77777777">
        <w:trPr>
          <w:trHeight w:hRule="exact" w:val="1636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56DE0B52" w14:textId="77777777" w:rsidR="006B1F8E" w:rsidRPr="00EA0631" w:rsidRDefault="006B1F8E">
            <w:pPr>
              <w:spacing w:before="2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F652C85" w14:textId="77777777" w:rsidR="006B1F8E" w:rsidRPr="00EA0631" w:rsidRDefault="00D63B6F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>Mr</w:t>
            </w:r>
            <w:r w:rsidRPr="00EA0631">
              <w:rPr>
                <w:rFonts w:asciiTheme="majorHAnsi" w:hAnsiTheme="majorHAnsi"/>
                <w:sz w:val="22"/>
                <w:szCs w:val="22"/>
              </w:rPr>
              <w:t>.</w:t>
            </w: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Mich</w:t>
            </w:r>
            <w:r w:rsidRPr="00EA0631">
              <w:rPr>
                <w:rFonts w:asciiTheme="majorHAnsi" w:hAnsiTheme="majorHAnsi"/>
                <w:spacing w:val="-10"/>
                <w:sz w:val="22"/>
                <w:szCs w:val="22"/>
              </w:rPr>
              <w:t>a</w:t>
            </w: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EA0631">
              <w:rPr>
                <w:rFonts w:asciiTheme="majorHAnsi" w:hAnsiTheme="majorHAnsi"/>
                <w:sz w:val="22"/>
                <w:szCs w:val="22"/>
              </w:rPr>
              <w:t>l</w:t>
            </w:r>
            <w:r w:rsidRPr="00EA0631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Powell</w:t>
            </w:r>
          </w:p>
          <w:p w14:paraId="0769BB18" w14:textId="77777777" w:rsidR="006B1F8E" w:rsidRPr="00EA0631" w:rsidRDefault="00D63B6F">
            <w:pPr>
              <w:spacing w:before="7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PO Box 3122</w:t>
            </w:r>
          </w:p>
          <w:p w14:paraId="7E3B33D9" w14:textId="77777777" w:rsidR="006B1F8E" w:rsidRPr="00EA0631" w:rsidRDefault="00D63B6F">
            <w:pPr>
              <w:spacing w:before="7" w:line="246" w:lineRule="auto"/>
              <w:ind w:left="40" w:right="1461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Columbia, SC  29230 (803) 754-4100</w:t>
            </w:r>
          </w:p>
          <w:p w14:paraId="40410B83" w14:textId="77777777" w:rsidR="006B1F8E" w:rsidRPr="00EA0631" w:rsidRDefault="00D63B6F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Professor of Christian Education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1A6367D9" w14:textId="77777777" w:rsidR="006B1F8E" w:rsidRPr="00EA0631" w:rsidRDefault="006B1F8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nil"/>
              <w:right w:val="nil"/>
            </w:tcBorders>
          </w:tcPr>
          <w:p w14:paraId="7293BFB4" w14:textId="77777777" w:rsidR="006B1F8E" w:rsidRPr="00EA0631" w:rsidRDefault="006B1F8E">
            <w:pPr>
              <w:spacing w:before="2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92E4E5C" w14:textId="77777777" w:rsidR="006B1F8E" w:rsidRPr="00EA0631" w:rsidRDefault="00D63B6F">
            <w:pPr>
              <w:ind w:left="344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Mrs. Sally Tucker</w:t>
            </w:r>
          </w:p>
          <w:p w14:paraId="7080DD89" w14:textId="77777777" w:rsidR="006B1F8E" w:rsidRPr="00EA0631" w:rsidRDefault="00D63B6F">
            <w:pPr>
              <w:spacing w:before="7" w:line="246" w:lineRule="auto"/>
              <w:ind w:left="344" w:right="966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7322 Glenview Avenue Charlotte, NC  28201 (704) 555-4444</w:t>
            </w:r>
          </w:p>
          <w:p w14:paraId="1ABFC0DD" w14:textId="77777777" w:rsidR="006B1F8E" w:rsidRPr="00EA0631" w:rsidRDefault="00D63B6F">
            <w:pPr>
              <w:ind w:left="344"/>
              <w:rPr>
                <w:rFonts w:asciiTheme="majorHAnsi" w:hAnsiTheme="majorHAnsi"/>
                <w:sz w:val="22"/>
                <w:szCs w:val="22"/>
              </w:rPr>
            </w:pPr>
            <w:r w:rsidRPr="00EA0631">
              <w:rPr>
                <w:rFonts w:asciiTheme="majorHAnsi" w:hAnsiTheme="majorHAnsi"/>
                <w:sz w:val="22"/>
                <w:szCs w:val="22"/>
              </w:rPr>
              <w:t>Youth Sponsor</w:t>
            </w:r>
          </w:p>
        </w:tc>
      </w:tr>
    </w:tbl>
    <w:p w14:paraId="1D5B86E3" w14:textId="77777777" w:rsidR="00D63B6F" w:rsidRPr="00EA0631" w:rsidRDefault="00D63B6F">
      <w:pPr>
        <w:rPr>
          <w:rFonts w:asciiTheme="majorHAnsi" w:hAnsiTheme="majorHAnsi"/>
          <w:sz w:val="22"/>
          <w:szCs w:val="22"/>
        </w:rPr>
      </w:pPr>
    </w:p>
    <w:sectPr w:rsidR="00D63B6F" w:rsidRPr="00EA0631">
      <w:pgSz w:w="12240" w:h="15840"/>
      <w:pgMar w:top="1020" w:right="13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815EC"/>
    <w:multiLevelType w:val="multilevel"/>
    <w:tmpl w:val="8C96CD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F8E"/>
    <w:rsid w:val="006B1F8E"/>
    <w:rsid w:val="00D63B6F"/>
    <w:rsid w:val="00EA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38A7"/>
  <w15:docId w15:val="{956B75EE-FFA0-4281-B294-7B4BDEF4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rbenson@fas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2021-04-15T12:54:00Z</dcterms:created>
  <dcterms:modified xsi:type="dcterms:W3CDTF">2021-04-15T13:08:00Z</dcterms:modified>
</cp:coreProperties>
</file>